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639" w:rsidRPr="00360CF1" w:rsidRDefault="00EC4906" w:rsidP="00DC6639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6401435" distR="6401435" simplePos="0" relativeHeight="251657728" behindDoc="0" locked="0" layoutInCell="1" allowOverlap="1">
            <wp:simplePos x="0" y="0"/>
            <wp:positionH relativeFrom="margin">
              <wp:posOffset>2819400</wp:posOffset>
            </wp:positionH>
            <wp:positionV relativeFrom="paragraph">
              <wp:posOffset>-472440</wp:posOffset>
            </wp:positionV>
            <wp:extent cx="571500" cy="723900"/>
            <wp:effectExtent l="0" t="0" r="0" b="0"/>
            <wp:wrapTopAndBottom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668DE" w:rsidRPr="00360CF1" w:rsidRDefault="000668DE" w:rsidP="000668DE">
      <w:pPr>
        <w:pStyle w:val="7"/>
        <w:rPr>
          <w:b/>
          <w:caps/>
          <w:sz w:val="36"/>
          <w:szCs w:val="36"/>
        </w:rPr>
      </w:pPr>
      <w:r w:rsidRPr="00360CF1">
        <w:rPr>
          <w:b/>
          <w:caps/>
          <w:sz w:val="36"/>
          <w:szCs w:val="36"/>
        </w:rPr>
        <w:t>администрация Нижневартовского района</w:t>
      </w:r>
    </w:p>
    <w:p w:rsidR="000668DE" w:rsidRPr="00360CF1" w:rsidRDefault="000668DE" w:rsidP="000668DE">
      <w:pPr>
        <w:jc w:val="center"/>
        <w:rPr>
          <w:sz w:val="24"/>
          <w:szCs w:val="24"/>
        </w:rPr>
      </w:pPr>
      <w:r w:rsidRPr="00360CF1">
        <w:rPr>
          <w:b/>
          <w:bCs/>
          <w:iCs/>
          <w:sz w:val="24"/>
          <w:szCs w:val="24"/>
        </w:rPr>
        <w:t>Ханты-Мансийского автономного округа – Югры</w:t>
      </w:r>
    </w:p>
    <w:p w:rsidR="000668DE" w:rsidRPr="00360CF1" w:rsidRDefault="000668DE" w:rsidP="000668DE">
      <w:pPr>
        <w:rPr>
          <w:sz w:val="36"/>
          <w:szCs w:val="36"/>
        </w:rPr>
      </w:pPr>
    </w:p>
    <w:p w:rsidR="000668DE" w:rsidRPr="00360CF1" w:rsidRDefault="000668DE" w:rsidP="000668DE">
      <w:pPr>
        <w:pStyle w:val="1"/>
        <w:rPr>
          <w:szCs w:val="44"/>
        </w:rPr>
      </w:pPr>
      <w:r w:rsidRPr="00360CF1">
        <w:rPr>
          <w:szCs w:val="44"/>
        </w:rPr>
        <w:t>ПОСТАНОВЛЕНИЕ</w:t>
      </w:r>
    </w:p>
    <w:p w:rsidR="000668DE" w:rsidRPr="00360CF1" w:rsidRDefault="000668DE" w:rsidP="000668DE">
      <w:pPr>
        <w:ind w:left="2880" w:hanging="2880"/>
        <w:jc w:val="center"/>
        <w:rPr>
          <w:b/>
          <w:sz w:val="4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2"/>
        <w:gridCol w:w="4696"/>
      </w:tblGrid>
      <w:tr w:rsidR="000668DE" w:rsidRPr="00360CF1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4B6EA1">
            <w:r w:rsidRPr="00360CF1">
              <w:t xml:space="preserve">от </w:t>
            </w:r>
            <w:r w:rsidR="001B58E8">
              <w:t>21.10.2014</w:t>
            </w:r>
          </w:p>
          <w:p w:rsidR="000668DE" w:rsidRPr="00360CF1" w:rsidRDefault="000668DE" w:rsidP="004B6EA1">
            <w:pPr>
              <w:rPr>
                <w:sz w:val="10"/>
                <w:szCs w:val="10"/>
              </w:rPr>
            </w:pPr>
          </w:p>
          <w:p w:rsidR="000668DE" w:rsidRPr="00360CF1" w:rsidRDefault="000668DE" w:rsidP="004B6EA1">
            <w:pPr>
              <w:rPr>
                <w:sz w:val="24"/>
                <w:szCs w:val="24"/>
              </w:rPr>
            </w:pPr>
            <w:r w:rsidRPr="00360CF1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1B58E8">
            <w:pPr>
              <w:tabs>
                <w:tab w:val="left" w:pos="3123"/>
                <w:tab w:val="left" w:pos="3270"/>
              </w:tabs>
              <w:jc w:val="right"/>
            </w:pPr>
            <w:r w:rsidRPr="00360CF1">
              <w:t xml:space="preserve">№ </w:t>
            </w:r>
            <w:r w:rsidR="001B58E8">
              <w:t>2137</w:t>
            </w:r>
            <w:r w:rsidRPr="00360CF1">
              <w:t xml:space="preserve">          </w:t>
            </w:r>
          </w:p>
        </w:tc>
      </w:tr>
    </w:tbl>
    <w:p w:rsidR="0096079B" w:rsidRDefault="0096079B" w:rsidP="0096079B">
      <w:pPr>
        <w:pStyle w:val="22"/>
        <w:tabs>
          <w:tab w:val="left" w:pos="4500"/>
        </w:tabs>
        <w:spacing w:after="0" w:line="240" w:lineRule="auto"/>
        <w:jc w:val="both"/>
      </w:pPr>
    </w:p>
    <w:p w:rsidR="000B7681" w:rsidRDefault="000B7681" w:rsidP="0096079B">
      <w:pPr>
        <w:pStyle w:val="22"/>
        <w:tabs>
          <w:tab w:val="left" w:pos="4500"/>
        </w:tabs>
        <w:spacing w:after="0" w:line="240" w:lineRule="auto"/>
        <w:jc w:val="both"/>
      </w:pPr>
    </w:p>
    <w:p w:rsidR="00EC4906" w:rsidRPr="00E700BF" w:rsidRDefault="00EC4906" w:rsidP="00C37DAD">
      <w:pPr>
        <w:ind w:right="5243"/>
        <w:jc w:val="both"/>
      </w:pPr>
      <w:r w:rsidRPr="00D23771">
        <w:t>О внесении изменений в постано</w:t>
      </w:r>
      <w:r w:rsidRPr="00D23771">
        <w:t>в</w:t>
      </w:r>
      <w:r w:rsidRPr="00D23771">
        <w:t xml:space="preserve">ление администрации района </w:t>
      </w:r>
      <w:r w:rsidR="00C37DAD">
        <w:t xml:space="preserve">        </w:t>
      </w:r>
      <w:r w:rsidRPr="00D23771">
        <w:t>от 02.12.2013 №</w:t>
      </w:r>
      <w:r>
        <w:t xml:space="preserve"> </w:t>
      </w:r>
      <w:r w:rsidRPr="00D23771">
        <w:t xml:space="preserve">2553 </w:t>
      </w:r>
      <w:r>
        <w:t>«</w:t>
      </w:r>
      <w:r w:rsidRPr="00D23771">
        <w:t>Об утве</w:t>
      </w:r>
      <w:r w:rsidRPr="00D23771">
        <w:t>р</w:t>
      </w:r>
      <w:r w:rsidRPr="00D23771">
        <w:t>ждении муниципальной программы «Развитие жилищно-коммунального комплекса и повышение энергет</w:t>
      </w:r>
      <w:r w:rsidRPr="00D23771">
        <w:t>и</w:t>
      </w:r>
      <w:r w:rsidRPr="00D23771">
        <w:t>ческой эффективности в Нижнева</w:t>
      </w:r>
      <w:r w:rsidRPr="00D23771">
        <w:t>р</w:t>
      </w:r>
      <w:r w:rsidRPr="00D23771">
        <w:t>товском районе на 2014−2020 годы»</w:t>
      </w:r>
    </w:p>
    <w:p w:rsidR="00EC4906" w:rsidRDefault="00EC4906" w:rsidP="00EC4906">
      <w:pPr>
        <w:ind w:right="5102"/>
      </w:pPr>
    </w:p>
    <w:p w:rsidR="00C37DAD" w:rsidRPr="00E700BF" w:rsidRDefault="00C37DAD" w:rsidP="00EC4906">
      <w:pPr>
        <w:ind w:right="5102"/>
      </w:pPr>
    </w:p>
    <w:p w:rsidR="00EC4906" w:rsidRDefault="00EC4906" w:rsidP="00C869FA">
      <w:pPr>
        <w:autoSpaceDE w:val="0"/>
        <w:autoSpaceDN w:val="0"/>
        <w:adjustRightInd w:val="0"/>
        <w:ind w:firstLine="709"/>
        <w:jc w:val="both"/>
      </w:pPr>
      <w:r>
        <w:t>В соответствии со статьей 179 Бюджетного кодекса Российской Федер</w:t>
      </w:r>
      <w:r>
        <w:t>а</w:t>
      </w:r>
      <w:r>
        <w:t xml:space="preserve">ции, </w:t>
      </w:r>
      <w:r w:rsidRPr="000C7969">
        <w:t xml:space="preserve">руководствуясь постановлением администрации района от </w:t>
      </w:r>
      <w:r>
        <w:t>05.08.2013</w:t>
      </w:r>
      <w:r w:rsidR="00C37DAD">
        <w:t xml:space="preserve">     </w:t>
      </w:r>
      <w:r w:rsidRPr="000C7969">
        <w:t xml:space="preserve"> № </w:t>
      </w:r>
      <w:r>
        <w:t>1663</w:t>
      </w:r>
      <w:r w:rsidRPr="000C7969">
        <w:t xml:space="preserve"> «О муници</w:t>
      </w:r>
      <w:r>
        <w:t>пальных</w:t>
      </w:r>
      <w:r w:rsidRPr="000C7969">
        <w:t xml:space="preserve"> программах</w:t>
      </w:r>
      <w:r>
        <w:t xml:space="preserve"> Нижневартовскго</w:t>
      </w:r>
      <w:r w:rsidRPr="000C7969">
        <w:t xml:space="preserve"> района»</w:t>
      </w:r>
      <w:r>
        <w:t>, с</w:t>
      </w:r>
      <w:r w:rsidRPr="000C7969">
        <w:t xml:space="preserve"> целью уточнения объемов финансирования</w:t>
      </w:r>
      <w:r>
        <w:t xml:space="preserve"> мероприятий муниципальной</w:t>
      </w:r>
      <w:r w:rsidRPr="000C7969">
        <w:t xml:space="preserve"> программы</w:t>
      </w:r>
      <w:r>
        <w:t xml:space="preserve">: </w:t>
      </w:r>
    </w:p>
    <w:p w:rsidR="00EC4906" w:rsidRPr="000C7969" w:rsidRDefault="00EC4906" w:rsidP="00C869FA">
      <w:pPr>
        <w:autoSpaceDE w:val="0"/>
        <w:autoSpaceDN w:val="0"/>
        <w:adjustRightInd w:val="0"/>
        <w:ind w:firstLine="709"/>
        <w:jc w:val="both"/>
      </w:pPr>
    </w:p>
    <w:p w:rsidR="00EC4906" w:rsidRPr="000C7969" w:rsidRDefault="00EC4906" w:rsidP="00C869F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969"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района </w:t>
      </w:r>
      <w:r w:rsidR="00C37DA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0C7969">
        <w:rPr>
          <w:rFonts w:ascii="Times New Roman" w:hAnsi="Times New Roman" w:cs="Times New Roman"/>
          <w:sz w:val="28"/>
          <w:szCs w:val="28"/>
        </w:rPr>
        <w:t>от 02.12.2013 №</w:t>
      </w:r>
      <w:r w:rsidRPr="000C7969">
        <w:rPr>
          <w:rFonts w:ascii="Times New Roman" w:hAnsi="Times New Roman" w:cs="Times New Roman"/>
        </w:rPr>
        <w:t xml:space="preserve"> </w:t>
      </w:r>
      <w:r w:rsidRPr="000C7969">
        <w:rPr>
          <w:rFonts w:ascii="Times New Roman" w:hAnsi="Times New Roman" w:cs="Times New Roman"/>
          <w:sz w:val="28"/>
          <w:szCs w:val="28"/>
        </w:rPr>
        <w:t xml:space="preserve">2553 </w:t>
      </w:r>
      <w:r w:rsidRPr="000C7969">
        <w:rPr>
          <w:rFonts w:ascii="Times New Roman" w:hAnsi="Times New Roman" w:cs="Times New Roman"/>
        </w:rPr>
        <w:t>«</w:t>
      </w:r>
      <w:r w:rsidRPr="000C7969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«Развитие жилищно-коммунального комплекса и повышение энергетической эффективн</w:t>
      </w:r>
      <w:r w:rsidRPr="000C7969">
        <w:rPr>
          <w:rFonts w:ascii="Times New Roman" w:hAnsi="Times New Roman" w:cs="Times New Roman"/>
          <w:sz w:val="28"/>
          <w:szCs w:val="28"/>
        </w:rPr>
        <w:t>о</w:t>
      </w:r>
      <w:r w:rsidRPr="000C7969">
        <w:rPr>
          <w:rFonts w:ascii="Times New Roman" w:hAnsi="Times New Roman" w:cs="Times New Roman"/>
          <w:sz w:val="28"/>
          <w:szCs w:val="28"/>
        </w:rPr>
        <w:t>сти в Нижневартовском районе на 2014−2020 годы»:</w:t>
      </w:r>
    </w:p>
    <w:p w:rsidR="00EC4906" w:rsidRPr="000C7969" w:rsidRDefault="00EC4906" w:rsidP="00C869F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Пункт 3</w:t>
      </w:r>
      <w:r w:rsidRPr="000C7969">
        <w:rPr>
          <w:rFonts w:ascii="Times New Roman" w:hAnsi="Times New Roman" w:cs="Times New Roman"/>
          <w:sz w:val="28"/>
          <w:szCs w:val="28"/>
        </w:rPr>
        <w:t xml:space="preserve"> постановления изложить в новой редакции:</w:t>
      </w:r>
    </w:p>
    <w:p w:rsidR="00EC4906" w:rsidRPr="000C7969" w:rsidRDefault="00EC4906" w:rsidP="00C869FA">
      <w:pPr>
        <w:pStyle w:val="afffff5"/>
        <w:widowControl w:val="0"/>
        <w:suppressAutoHyphens w:val="0"/>
        <w:spacing w:line="240" w:lineRule="auto"/>
        <w:ind w:left="0"/>
        <w:rPr>
          <w:sz w:val="28"/>
          <w:szCs w:val="28"/>
        </w:rPr>
      </w:pPr>
      <w:r w:rsidRPr="000C7969">
        <w:rPr>
          <w:sz w:val="28"/>
          <w:szCs w:val="28"/>
        </w:rPr>
        <w:t>«3. Определить общий объем финансирования муниципальной програ</w:t>
      </w:r>
      <w:r w:rsidRPr="000C7969">
        <w:rPr>
          <w:sz w:val="28"/>
          <w:szCs w:val="28"/>
        </w:rPr>
        <w:t>м</w:t>
      </w:r>
      <w:r w:rsidRPr="000C7969">
        <w:rPr>
          <w:sz w:val="28"/>
          <w:szCs w:val="28"/>
        </w:rPr>
        <w:t xml:space="preserve">мы за счет всех источников финансирования в сумме </w:t>
      </w:r>
      <w:r w:rsidRPr="007D221B">
        <w:rPr>
          <w:sz w:val="28"/>
          <w:szCs w:val="28"/>
        </w:rPr>
        <w:t>996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735,78</w:t>
      </w:r>
      <w:r w:rsidRPr="000C7969">
        <w:rPr>
          <w:sz w:val="28"/>
          <w:szCs w:val="28"/>
        </w:rPr>
        <w:t xml:space="preserve"> тыс. рублей,                в том числе:</w:t>
      </w:r>
    </w:p>
    <w:p w:rsidR="00EC4906" w:rsidRPr="000C7969" w:rsidRDefault="00EC4906" w:rsidP="00C869FA">
      <w:pPr>
        <w:pStyle w:val="aa"/>
        <w:widowControl w:val="0"/>
        <w:ind w:left="0" w:right="0" w:firstLine="709"/>
        <w:jc w:val="both"/>
      </w:pPr>
      <w:r w:rsidRPr="000C7969">
        <w:t>з</w:t>
      </w:r>
      <w:r>
        <w:t>а счет средств бюджета района –</w:t>
      </w:r>
      <w:r w:rsidR="00C37DAD">
        <w:t xml:space="preserve"> </w:t>
      </w:r>
      <w:r>
        <w:t>780 329,11</w:t>
      </w:r>
      <w:r w:rsidRPr="000C7969">
        <w:t xml:space="preserve"> тыс. руб.;</w:t>
      </w:r>
    </w:p>
    <w:p w:rsidR="00EC4906" w:rsidRPr="000C7969" w:rsidRDefault="00EC4906" w:rsidP="00C869FA">
      <w:pPr>
        <w:pStyle w:val="afffff5"/>
        <w:widowControl w:val="0"/>
        <w:suppressAutoHyphens w:val="0"/>
        <w:spacing w:line="240" w:lineRule="auto"/>
        <w:ind w:left="0"/>
        <w:rPr>
          <w:sz w:val="28"/>
          <w:szCs w:val="28"/>
        </w:rPr>
      </w:pPr>
      <w:r w:rsidRPr="000C7969">
        <w:rPr>
          <w:sz w:val="28"/>
          <w:szCs w:val="28"/>
        </w:rPr>
        <w:t xml:space="preserve">за счет средств бюджета округа – </w:t>
      </w:r>
      <w:r>
        <w:rPr>
          <w:sz w:val="28"/>
          <w:szCs w:val="28"/>
        </w:rPr>
        <w:t>216 345,3</w:t>
      </w:r>
      <w:r w:rsidRPr="000C7969">
        <w:rPr>
          <w:sz w:val="28"/>
          <w:szCs w:val="28"/>
        </w:rPr>
        <w:t xml:space="preserve"> тыс. руб.;</w:t>
      </w:r>
    </w:p>
    <w:p w:rsidR="00EC4906" w:rsidRPr="000C7969" w:rsidRDefault="00EC4906" w:rsidP="00C869FA">
      <w:pPr>
        <w:pStyle w:val="afffff5"/>
        <w:widowControl w:val="0"/>
        <w:suppressAutoHyphens w:val="0"/>
        <w:spacing w:line="240" w:lineRule="auto"/>
        <w:ind w:left="0"/>
        <w:rPr>
          <w:sz w:val="28"/>
          <w:szCs w:val="28"/>
        </w:rPr>
      </w:pPr>
      <w:r w:rsidRPr="000C7969">
        <w:rPr>
          <w:sz w:val="28"/>
          <w:szCs w:val="28"/>
        </w:rPr>
        <w:t>за счет с</w:t>
      </w:r>
      <w:r>
        <w:rPr>
          <w:sz w:val="28"/>
          <w:szCs w:val="28"/>
        </w:rPr>
        <w:t>редств бюджета поселений – 61,37 тыс. руб.</w:t>
      </w:r>
    </w:p>
    <w:p w:rsidR="00EC4906" w:rsidRPr="000C7969" w:rsidRDefault="00EC4906" w:rsidP="00C869FA">
      <w:pPr>
        <w:pStyle w:val="afffff5"/>
        <w:widowControl w:val="0"/>
        <w:suppressAutoHyphens w:val="0"/>
        <w:spacing w:line="240" w:lineRule="auto"/>
        <w:ind w:left="0"/>
        <w:rPr>
          <w:sz w:val="28"/>
          <w:szCs w:val="28"/>
        </w:rPr>
      </w:pPr>
      <w:r w:rsidRPr="000C7969">
        <w:rPr>
          <w:sz w:val="28"/>
          <w:szCs w:val="28"/>
        </w:rPr>
        <w:t>Объемы финансирования муниципальной программы на 2014−2020 годы могут подлежать корректировке в течение финансового года, исходя из во</w:t>
      </w:r>
      <w:r w:rsidRPr="000C7969">
        <w:rPr>
          <w:sz w:val="28"/>
          <w:szCs w:val="28"/>
        </w:rPr>
        <w:t>з</w:t>
      </w:r>
      <w:r w:rsidRPr="000C7969">
        <w:rPr>
          <w:sz w:val="28"/>
          <w:szCs w:val="28"/>
        </w:rPr>
        <w:t>можностей бюджета района, бюджета округа, путем уточнения по сумме и</w:t>
      </w:r>
      <w:r w:rsidRPr="000C7969">
        <w:rPr>
          <w:sz w:val="28"/>
          <w:szCs w:val="28"/>
        </w:rPr>
        <w:t>с</w:t>
      </w:r>
      <w:r w:rsidRPr="000C7969">
        <w:rPr>
          <w:sz w:val="28"/>
          <w:szCs w:val="28"/>
        </w:rPr>
        <w:t>точников финансирования и мероприятиям.</w:t>
      </w:r>
    </w:p>
    <w:p w:rsidR="00EC4906" w:rsidRPr="000C7969" w:rsidRDefault="00EC4906" w:rsidP="00C869FA">
      <w:pPr>
        <w:pStyle w:val="afffff5"/>
        <w:widowControl w:val="0"/>
        <w:suppressAutoHyphens w:val="0"/>
        <w:spacing w:line="240" w:lineRule="auto"/>
        <w:ind w:left="0"/>
        <w:rPr>
          <w:sz w:val="28"/>
          <w:szCs w:val="28"/>
        </w:rPr>
      </w:pPr>
      <w:r w:rsidRPr="000C7969">
        <w:rPr>
          <w:sz w:val="28"/>
          <w:szCs w:val="28"/>
        </w:rPr>
        <w:t>Ежегодно объемы финансирования муниципальной программы опред</w:t>
      </w:r>
      <w:r w:rsidRPr="000C7969">
        <w:rPr>
          <w:sz w:val="28"/>
          <w:szCs w:val="28"/>
        </w:rPr>
        <w:t>е</w:t>
      </w:r>
      <w:r w:rsidRPr="000C7969">
        <w:rPr>
          <w:sz w:val="28"/>
          <w:szCs w:val="28"/>
        </w:rPr>
        <w:lastRenderedPageBreak/>
        <w:t>ляются в соответствии с утвержденным бюджетом на соответствующий фина</w:t>
      </w:r>
      <w:r w:rsidRPr="000C7969">
        <w:rPr>
          <w:sz w:val="28"/>
          <w:szCs w:val="28"/>
        </w:rPr>
        <w:t>н</w:t>
      </w:r>
      <w:r w:rsidRPr="000C7969">
        <w:rPr>
          <w:sz w:val="28"/>
          <w:szCs w:val="28"/>
        </w:rPr>
        <w:t xml:space="preserve">совый год. </w:t>
      </w:r>
    </w:p>
    <w:p w:rsidR="00EC4906" w:rsidRPr="000C7969" w:rsidRDefault="00EC4906" w:rsidP="00C869FA">
      <w:pPr>
        <w:pStyle w:val="afffff5"/>
        <w:widowControl w:val="0"/>
        <w:suppressAutoHyphens w:val="0"/>
        <w:spacing w:line="240" w:lineRule="auto"/>
        <w:ind w:left="0"/>
        <w:rPr>
          <w:sz w:val="28"/>
          <w:szCs w:val="28"/>
        </w:rPr>
      </w:pPr>
      <w:r w:rsidRPr="000C7969">
        <w:rPr>
          <w:sz w:val="28"/>
          <w:szCs w:val="28"/>
        </w:rPr>
        <w:t>Финансирование муниципальной программы за счет бюджета автономн</w:t>
      </w:r>
      <w:r w:rsidRPr="000C7969">
        <w:rPr>
          <w:sz w:val="28"/>
          <w:szCs w:val="28"/>
        </w:rPr>
        <w:t>о</w:t>
      </w:r>
      <w:r w:rsidRPr="000C7969">
        <w:rPr>
          <w:sz w:val="28"/>
          <w:szCs w:val="28"/>
        </w:rPr>
        <w:t>го округа осуществляется в рамках реализации государственной программы Ханты-Мансийского автономного округа – Югры</w:t>
      </w:r>
      <w:r w:rsidRPr="000C7969">
        <w:rPr>
          <w:b/>
          <w:sz w:val="28"/>
          <w:szCs w:val="28"/>
        </w:rPr>
        <w:t xml:space="preserve"> </w:t>
      </w:r>
      <w:r w:rsidRPr="000C7969">
        <w:rPr>
          <w:sz w:val="28"/>
          <w:szCs w:val="28"/>
        </w:rPr>
        <w:t>«Развитие жилищно-коммунального комплекса и повышение энергетической эффективности в Ха</w:t>
      </w:r>
      <w:r w:rsidRPr="000C7969">
        <w:rPr>
          <w:sz w:val="28"/>
          <w:szCs w:val="28"/>
        </w:rPr>
        <w:t>н</w:t>
      </w:r>
      <w:r w:rsidRPr="000C7969">
        <w:rPr>
          <w:sz w:val="28"/>
          <w:szCs w:val="28"/>
        </w:rPr>
        <w:t>ты-Мансийском автономном округе – Югре на 2014–2020 годы», утвержденной постановлением Правительства Ханты-Мансийского автономного округа − Югры от 09.10.2013 № 423-п, путем заключения соглашений о реализации м</w:t>
      </w:r>
      <w:r w:rsidRPr="000C7969">
        <w:rPr>
          <w:sz w:val="28"/>
          <w:szCs w:val="28"/>
        </w:rPr>
        <w:t>у</w:t>
      </w:r>
      <w:r w:rsidRPr="000C7969">
        <w:rPr>
          <w:sz w:val="28"/>
          <w:szCs w:val="28"/>
        </w:rPr>
        <w:t>ниципальной программы</w:t>
      </w:r>
      <w:r w:rsidRPr="00E551AB">
        <w:rPr>
          <w:sz w:val="28"/>
          <w:szCs w:val="28"/>
        </w:rPr>
        <w:t>.</w:t>
      </w:r>
      <w:r w:rsidR="00C37DAD" w:rsidRPr="00E551AB">
        <w:rPr>
          <w:bCs/>
          <w:sz w:val="28"/>
          <w:szCs w:val="28"/>
        </w:rPr>
        <w:t>».</w:t>
      </w:r>
    </w:p>
    <w:p w:rsidR="00EC4906" w:rsidRDefault="00EC4906" w:rsidP="00C869FA">
      <w:pPr>
        <w:widowControl w:val="0"/>
        <w:ind w:firstLine="709"/>
        <w:jc w:val="both"/>
        <w:rPr>
          <w:bCs/>
        </w:rPr>
      </w:pPr>
      <w:r w:rsidRPr="000C7969">
        <w:t>1.</w:t>
      </w:r>
      <w:r>
        <w:t>2</w:t>
      </w:r>
      <w:r w:rsidRPr="000C7969">
        <w:t xml:space="preserve">. </w:t>
      </w:r>
      <w:r w:rsidR="00C37DAD">
        <w:t>В приложении к постановлению р</w:t>
      </w:r>
      <w:r w:rsidRPr="000C7969">
        <w:rPr>
          <w:bCs/>
        </w:rPr>
        <w:t>аздел «</w:t>
      </w:r>
      <w:r>
        <w:t xml:space="preserve">Финансовое обеспечение муниципальной </w:t>
      </w:r>
      <w:r w:rsidRPr="000C7969">
        <w:t>программы</w:t>
      </w:r>
      <w:r w:rsidRPr="000C7969">
        <w:rPr>
          <w:bCs/>
        </w:rPr>
        <w:t>» Паспорта муниципальной программы изложить</w:t>
      </w:r>
      <w:r w:rsidR="00C37DAD">
        <w:rPr>
          <w:bCs/>
        </w:rPr>
        <w:t xml:space="preserve">    </w:t>
      </w:r>
      <w:r w:rsidRPr="000C7969">
        <w:rPr>
          <w:bCs/>
        </w:rPr>
        <w:t xml:space="preserve"> в новой ре</w:t>
      </w:r>
      <w:r w:rsidR="00C37DAD">
        <w:rPr>
          <w:bCs/>
        </w:rPr>
        <w:t>дак</w:t>
      </w:r>
      <w:r w:rsidRPr="000C7969">
        <w:rPr>
          <w:bCs/>
        </w:rPr>
        <w:t>ции: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5493"/>
      </w:tblGrid>
      <w:tr w:rsidR="00C37DAD" w:rsidTr="00C869FA">
        <w:tc>
          <w:tcPr>
            <w:tcW w:w="4361" w:type="dxa"/>
          </w:tcPr>
          <w:p w:rsidR="00C37DAD" w:rsidRDefault="009360E2" w:rsidP="00C869FA">
            <w:pPr>
              <w:widowControl w:val="0"/>
              <w:jc w:val="both"/>
              <w:rPr>
                <w:bCs/>
              </w:rPr>
            </w:pPr>
            <w:r w:rsidRPr="000C7969">
              <w:t>«</w:t>
            </w:r>
            <w:r w:rsidR="007F47E9" w:rsidRPr="0099257A">
              <w:t>Финансовое обеспечение мун</w:t>
            </w:r>
            <w:r w:rsidR="007F47E9" w:rsidRPr="0099257A">
              <w:t>и</w:t>
            </w:r>
            <w:r w:rsidR="007F47E9" w:rsidRPr="0099257A">
              <w:t>ципальной программы</w:t>
            </w:r>
          </w:p>
        </w:tc>
        <w:tc>
          <w:tcPr>
            <w:tcW w:w="5493" w:type="dxa"/>
          </w:tcPr>
          <w:p w:rsidR="007F47E9" w:rsidRPr="000C7969" w:rsidRDefault="007F47E9" w:rsidP="00C869FA">
            <w:pPr>
              <w:pStyle w:val="afffff5"/>
              <w:widowControl w:val="0"/>
              <w:suppressAutoHyphens w:val="0"/>
              <w:spacing w:line="240" w:lineRule="auto"/>
              <w:ind w:left="0" w:firstLine="0"/>
              <w:rPr>
                <w:sz w:val="28"/>
                <w:szCs w:val="28"/>
                <w:lang w:eastAsia="en-US"/>
              </w:rPr>
            </w:pPr>
            <w:r w:rsidRPr="000C7969">
              <w:rPr>
                <w:sz w:val="28"/>
                <w:szCs w:val="28"/>
              </w:rPr>
              <w:t>общий объем финансирования муниц</w:t>
            </w:r>
            <w:r w:rsidRPr="000C7969">
              <w:rPr>
                <w:sz w:val="28"/>
                <w:szCs w:val="28"/>
              </w:rPr>
              <w:t>и</w:t>
            </w:r>
            <w:r w:rsidRPr="000C7969">
              <w:rPr>
                <w:sz w:val="28"/>
                <w:szCs w:val="28"/>
              </w:rPr>
              <w:t>пальной программы в 2014</w:t>
            </w:r>
            <w:r>
              <w:rPr>
                <w:sz w:val="28"/>
                <w:szCs w:val="28"/>
              </w:rPr>
              <w:t>–2020 годах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ставит 996 735,78</w:t>
            </w:r>
            <w:r w:rsidRPr="000C7969">
              <w:rPr>
                <w:sz w:val="28"/>
                <w:szCs w:val="28"/>
              </w:rPr>
              <w:t xml:space="preserve"> тыс. рублей, в том числе:</w:t>
            </w:r>
          </w:p>
          <w:p w:rsidR="007F47E9" w:rsidRDefault="007F47E9" w:rsidP="00C869FA">
            <w:pPr>
              <w:pStyle w:val="afffff5"/>
              <w:widowControl w:val="0"/>
              <w:suppressAutoHyphens w:val="0"/>
              <w:spacing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2014 году – 476 723,19 </w:t>
            </w:r>
            <w:r w:rsidRPr="000C7969">
              <w:rPr>
                <w:sz w:val="28"/>
                <w:szCs w:val="28"/>
              </w:rPr>
              <w:t>тыс. руб.;</w:t>
            </w:r>
          </w:p>
          <w:p w:rsidR="000F7FB0" w:rsidRPr="000C7969" w:rsidRDefault="000F7FB0" w:rsidP="00C869FA">
            <w:pPr>
              <w:pStyle w:val="afffff5"/>
              <w:widowControl w:val="0"/>
              <w:suppressAutoHyphens w:val="0"/>
              <w:spacing w:line="240" w:lineRule="auto"/>
              <w:ind w:left="0" w:firstLine="0"/>
              <w:rPr>
                <w:sz w:val="28"/>
                <w:szCs w:val="28"/>
              </w:rPr>
            </w:pPr>
            <w:r w:rsidRPr="000C7969">
              <w:rPr>
                <w:sz w:val="28"/>
                <w:szCs w:val="28"/>
              </w:rPr>
              <w:t xml:space="preserve">в 2015 году – </w:t>
            </w:r>
            <w:r>
              <w:rPr>
                <w:sz w:val="28"/>
                <w:szCs w:val="28"/>
              </w:rPr>
              <w:t>94 873,82</w:t>
            </w:r>
            <w:r w:rsidRPr="000C7969">
              <w:rPr>
                <w:sz w:val="28"/>
                <w:szCs w:val="28"/>
              </w:rPr>
              <w:t xml:space="preserve"> тыс. руб.;</w:t>
            </w:r>
          </w:p>
          <w:p w:rsidR="000F7FB0" w:rsidRPr="000C7969" w:rsidRDefault="000F7FB0" w:rsidP="00C869FA">
            <w:pPr>
              <w:pStyle w:val="afffff5"/>
              <w:widowControl w:val="0"/>
              <w:suppressAutoHyphens w:val="0"/>
              <w:spacing w:line="240" w:lineRule="auto"/>
              <w:ind w:left="0" w:firstLine="0"/>
              <w:rPr>
                <w:sz w:val="28"/>
                <w:szCs w:val="28"/>
              </w:rPr>
            </w:pPr>
            <w:r w:rsidRPr="000C7969">
              <w:rPr>
                <w:sz w:val="28"/>
                <w:szCs w:val="28"/>
              </w:rPr>
              <w:t xml:space="preserve">в 2016 году – </w:t>
            </w:r>
            <w:r>
              <w:rPr>
                <w:sz w:val="28"/>
                <w:szCs w:val="28"/>
              </w:rPr>
              <w:t>109 536,46</w:t>
            </w:r>
            <w:r w:rsidRPr="000C7969">
              <w:rPr>
                <w:sz w:val="28"/>
                <w:szCs w:val="28"/>
              </w:rPr>
              <w:t xml:space="preserve"> тыс. руб.;</w:t>
            </w:r>
          </w:p>
          <w:p w:rsidR="000F7FB0" w:rsidRDefault="000F7FB0" w:rsidP="00C869FA">
            <w:pPr>
              <w:pStyle w:val="afffff5"/>
              <w:widowControl w:val="0"/>
              <w:suppressAutoHyphens w:val="0"/>
              <w:spacing w:line="240" w:lineRule="auto"/>
              <w:ind w:left="0" w:firstLine="0"/>
              <w:rPr>
                <w:sz w:val="28"/>
                <w:szCs w:val="28"/>
              </w:rPr>
            </w:pPr>
            <w:r w:rsidRPr="000C7969">
              <w:rPr>
                <w:sz w:val="28"/>
                <w:szCs w:val="28"/>
              </w:rPr>
              <w:t xml:space="preserve">в 2017 году – </w:t>
            </w:r>
            <w:r>
              <w:rPr>
                <w:sz w:val="28"/>
                <w:szCs w:val="28"/>
              </w:rPr>
              <w:t>118 026,30</w:t>
            </w:r>
            <w:r w:rsidRPr="000C7969">
              <w:rPr>
                <w:sz w:val="28"/>
                <w:szCs w:val="28"/>
              </w:rPr>
              <w:t xml:space="preserve"> тыс. руб.;</w:t>
            </w:r>
          </w:p>
          <w:p w:rsidR="000F7FB0" w:rsidRPr="000C7969" w:rsidRDefault="000F7FB0" w:rsidP="00C869FA">
            <w:pPr>
              <w:pStyle w:val="afffff5"/>
              <w:widowControl w:val="0"/>
              <w:suppressAutoHyphens w:val="0"/>
              <w:spacing w:line="240" w:lineRule="auto"/>
              <w:ind w:left="0" w:firstLine="0"/>
              <w:rPr>
                <w:sz w:val="28"/>
                <w:szCs w:val="28"/>
              </w:rPr>
            </w:pPr>
            <w:r w:rsidRPr="000C7969">
              <w:rPr>
                <w:sz w:val="28"/>
                <w:szCs w:val="28"/>
              </w:rPr>
              <w:t>в 2018 году – 65 892,0 тыс. руб.;</w:t>
            </w:r>
          </w:p>
          <w:p w:rsidR="000F7FB0" w:rsidRPr="000C7969" w:rsidRDefault="000F7FB0" w:rsidP="00C869FA">
            <w:pPr>
              <w:pStyle w:val="afffff5"/>
              <w:widowControl w:val="0"/>
              <w:suppressAutoHyphens w:val="0"/>
              <w:spacing w:line="240" w:lineRule="auto"/>
              <w:ind w:left="0" w:firstLine="0"/>
              <w:rPr>
                <w:sz w:val="28"/>
                <w:szCs w:val="28"/>
              </w:rPr>
            </w:pPr>
            <w:r w:rsidRPr="000C7969">
              <w:rPr>
                <w:sz w:val="28"/>
                <w:szCs w:val="28"/>
              </w:rPr>
              <w:t>в 2019 году – 65 842,0 тыс. руб.;</w:t>
            </w:r>
          </w:p>
          <w:p w:rsidR="000F7FB0" w:rsidRPr="001054FA" w:rsidRDefault="000F7FB0" w:rsidP="00C869FA">
            <w:pPr>
              <w:pStyle w:val="afffff5"/>
              <w:widowControl w:val="0"/>
              <w:suppressAutoHyphens w:val="0"/>
              <w:spacing w:line="240" w:lineRule="auto"/>
              <w:ind w:left="0" w:firstLine="0"/>
              <w:rPr>
                <w:sz w:val="28"/>
                <w:szCs w:val="28"/>
              </w:rPr>
            </w:pPr>
            <w:r w:rsidRPr="001054FA">
              <w:rPr>
                <w:sz w:val="28"/>
                <w:szCs w:val="28"/>
              </w:rPr>
              <w:t>в 2020 году – 65 842,0 тыс. руб.;</w:t>
            </w:r>
          </w:p>
          <w:p w:rsidR="000F7FB0" w:rsidRPr="000C7969" w:rsidRDefault="000F7FB0" w:rsidP="00C869FA">
            <w:pPr>
              <w:pStyle w:val="afffa"/>
              <w:widowControl w:val="0"/>
              <w:suppressAutoHyphens w:val="0"/>
              <w:spacing w:line="240" w:lineRule="auto"/>
              <w:ind w:left="0" w:firstLine="0"/>
            </w:pPr>
            <w:r w:rsidRPr="000C7969">
              <w:t>из них:</w:t>
            </w:r>
          </w:p>
          <w:p w:rsidR="000F7FB0" w:rsidRPr="000C7969" w:rsidRDefault="000F7FB0" w:rsidP="00C869FA">
            <w:pPr>
              <w:pStyle w:val="afffa"/>
              <w:widowControl w:val="0"/>
              <w:suppressAutoHyphens w:val="0"/>
              <w:spacing w:line="240" w:lineRule="auto"/>
              <w:ind w:left="0" w:firstLine="0"/>
            </w:pPr>
            <w:r w:rsidRPr="000C7969">
              <w:t>за счет средств бюджета округа:</w:t>
            </w:r>
          </w:p>
          <w:p w:rsidR="000F7FB0" w:rsidRPr="000C7969" w:rsidRDefault="000F7FB0" w:rsidP="00C869FA">
            <w:pPr>
              <w:pStyle w:val="afffff5"/>
              <w:widowControl w:val="0"/>
              <w:suppressAutoHyphens w:val="0"/>
              <w:spacing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2014 году –73 929,2</w:t>
            </w:r>
            <w:r w:rsidRPr="008135EF">
              <w:rPr>
                <w:sz w:val="28"/>
                <w:szCs w:val="28"/>
              </w:rPr>
              <w:t xml:space="preserve"> </w:t>
            </w:r>
            <w:r w:rsidRPr="000C7969">
              <w:rPr>
                <w:sz w:val="28"/>
                <w:szCs w:val="28"/>
              </w:rPr>
              <w:t xml:space="preserve"> тыс. руб.;</w:t>
            </w:r>
          </w:p>
          <w:p w:rsidR="00C107F4" w:rsidRPr="000C7969" w:rsidRDefault="00C107F4" w:rsidP="00C869FA">
            <w:pPr>
              <w:pStyle w:val="afffff5"/>
              <w:widowControl w:val="0"/>
              <w:suppressAutoHyphens w:val="0"/>
              <w:spacing w:line="240" w:lineRule="auto"/>
              <w:ind w:left="0" w:firstLine="0"/>
              <w:rPr>
                <w:sz w:val="28"/>
                <w:szCs w:val="28"/>
              </w:rPr>
            </w:pPr>
            <w:r w:rsidRPr="000C7969">
              <w:rPr>
                <w:sz w:val="28"/>
                <w:szCs w:val="28"/>
              </w:rPr>
              <w:t xml:space="preserve">в 2015 году – </w:t>
            </w:r>
            <w:r>
              <w:rPr>
                <w:sz w:val="28"/>
                <w:szCs w:val="28"/>
              </w:rPr>
              <w:t>36 869,30</w:t>
            </w:r>
            <w:r w:rsidRPr="000C7969">
              <w:rPr>
                <w:sz w:val="28"/>
                <w:szCs w:val="28"/>
              </w:rPr>
              <w:t xml:space="preserve"> тыс. руб.;</w:t>
            </w:r>
          </w:p>
          <w:p w:rsidR="00C107F4" w:rsidRDefault="00C107F4" w:rsidP="00C869FA">
            <w:pPr>
              <w:pStyle w:val="afffff5"/>
              <w:widowControl w:val="0"/>
              <w:suppressAutoHyphens w:val="0"/>
              <w:spacing w:line="240" w:lineRule="auto"/>
              <w:ind w:left="0" w:firstLine="0"/>
              <w:rPr>
                <w:sz w:val="28"/>
                <w:szCs w:val="28"/>
              </w:rPr>
            </w:pPr>
            <w:r w:rsidRPr="000C7969">
              <w:rPr>
                <w:sz w:val="28"/>
                <w:szCs w:val="28"/>
              </w:rPr>
              <w:t xml:space="preserve">в 2016 году – </w:t>
            </w:r>
            <w:r>
              <w:rPr>
                <w:sz w:val="28"/>
                <w:szCs w:val="28"/>
              </w:rPr>
              <w:t>54 475,10</w:t>
            </w:r>
            <w:r w:rsidRPr="000C7969">
              <w:rPr>
                <w:sz w:val="28"/>
                <w:szCs w:val="28"/>
              </w:rPr>
              <w:t>тыс. руб.;</w:t>
            </w:r>
          </w:p>
          <w:p w:rsidR="00C107F4" w:rsidRDefault="00C107F4" w:rsidP="00C869FA">
            <w:pPr>
              <w:pStyle w:val="afffff5"/>
              <w:widowControl w:val="0"/>
              <w:suppressAutoHyphens w:val="0"/>
              <w:spacing w:line="240" w:lineRule="auto"/>
              <w:ind w:left="0" w:firstLine="0"/>
              <w:rPr>
                <w:sz w:val="28"/>
                <w:szCs w:val="28"/>
              </w:rPr>
            </w:pPr>
            <w:r w:rsidRPr="000C7969">
              <w:rPr>
                <w:sz w:val="28"/>
                <w:szCs w:val="28"/>
              </w:rPr>
              <w:t>в 201</w:t>
            </w:r>
            <w:r>
              <w:rPr>
                <w:sz w:val="28"/>
                <w:szCs w:val="28"/>
              </w:rPr>
              <w:t>7</w:t>
            </w:r>
            <w:r w:rsidRPr="000C7969">
              <w:rPr>
                <w:sz w:val="28"/>
                <w:szCs w:val="28"/>
              </w:rPr>
              <w:t xml:space="preserve"> году –</w:t>
            </w:r>
            <w:r>
              <w:rPr>
                <w:sz w:val="28"/>
                <w:szCs w:val="28"/>
              </w:rPr>
              <w:t xml:space="preserve">51 071,71 </w:t>
            </w:r>
            <w:r w:rsidRPr="000C7969">
              <w:rPr>
                <w:sz w:val="28"/>
                <w:szCs w:val="28"/>
              </w:rPr>
              <w:t>тыс. руб.;</w:t>
            </w:r>
          </w:p>
          <w:p w:rsidR="00C107F4" w:rsidRPr="000C7969" w:rsidRDefault="00C107F4" w:rsidP="00C869FA">
            <w:pPr>
              <w:pStyle w:val="aa"/>
              <w:widowControl w:val="0"/>
              <w:ind w:left="0" w:right="0"/>
              <w:jc w:val="both"/>
            </w:pPr>
            <w:r w:rsidRPr="000C7969">
              <w:t>за счет средств бюджета района:</w:t>
            </w:r>
          </w:p>
          <w:p w:rsidR="00C107F4" w:rsidRPr="000C7969" w:rsidRDefault="00C107F4" w:rsidP="00C869FA">
            <w:pPr>
              <w:pStyle w:val="afffff5"/>
              <w:widowControl w:val="0"/>
              <w:suppressAutoHyphens w:val="0"/>
              <w:spacing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2014 году – 402 793,99</w:t>
            </w:r>
            <w:r w:rsidRPr="000C7969">
              <w:rPr>
                <w:sz w:val="28"/>
                <w:szCs w:val="28"/>
              </w:rPr>
              <w:t xml:space="preserve"> тыс. руб.;</w:t>
            </w:r>
          </w:p>
          <w:p w:rsidR="00C107F4" w:rsidRPr="000C7969" w:rsidRDefault="00C107F4" w:rsidP="00C869FA">
            <w:pPr>
              <w:pStyle w:val="afffff5"/>
              <w:widowControl w:val="0"/>
              <w:suppressAutoHyphens w:val="0"/>
              <w:spacing w:line="240" w:lineRule="auto"/>
              <w:ind w:left="0" w:firstLine="0"/>
              <w:rPr>
                <w:sz w:val="28"/>
                <w:szCs w:val="28"/>
              </w:rPr>
            </w:pPr>
            <w:r w:rsidRPr="000C7969">
              <w:rPr>
                <w:sz w:val="28"/>
                <w:szCs w:val="28"/>
              </w:rPr>
              <w:t xml:space="preserve">в 2015 году – </w:t>
            </w:r>
            <w:r>
              <w:rPr>
                <w:sz w:val="28"/>
                <w:szCs w:val="28"/>
              </w:rPr>
              <w:t>58 004,52</w:t>
            </w:r>
            <w:r w:rsidRPr="000C7969">
              <w:rPr>
                <w:sz w:val="28"/>
                <w:szCs w:val="28"/>
              </w:rPr>
              <w:t xml:space="preserve"> тыс. руб.;</w:t>
            </w:r>
          </w:p>
          <w:p w:rsidR="00C107F4" w:rsidRPr="000C7969" w:rsidRDefault="00C107F4" w:rsidP="00C869FA">
            <w:pPr>
              <w:pStyle w:val="afffff5"/>
              <w:widowControl w:val="0"/>
              <w:suppressAutoHyphens w:val="0"/>
              <w:spacing w:line="240" w:lineRule="auto"/>
              <w:ind w:left="0" w:firstLine="0"/>
              <w:rPr>
                <w:sz w:val="28"/>
                <w:szCs w:val="28"/>
              </w:rPr>
            </w:pPr>
            <w:r w:rsidRPr="000C7969">
              <w:rPr>
                <w:sz w:val="28"/>
                <w:szCs w:val="28"/>
              </w:rPr>
              <w:t xml:space="preserve">в 2016 году – </w:t>
            </w:r>
            <w:r>
              <w:rPr>
                <w:sz w:val="28"/>
                <w:szCs w:val="28"/>
              </w:rPr>
              <w:t>55 000,00</w:t>
            </w:r>
            <w:r w:rsidRPr="000C7969">
              <w:rPr>
                <w:sz w:val="28"/>
                <w:szCs w:val="28"/>
              </w:rPr>
              <w:t xml:space="preserve"> тыс. руб.;</w:t>
            </w:r>
          </w:p>
          <w:p w:rsidR="007C049E" w:rsidRPr="000C7969" w:rsidRDefault="007C049E" w:rsidP="00C869FA">
            <w:pPr>
              <w:pStyle w:val="afffff5"/>
              <w:widowControl w:val="0"/>
              <w:suppressAutoHyphens w:val="0"/>
              <w:spacing w:line="240" w:lineRule="auto"/>
              <w:ind w:left="0" w:firstLine="0"/>
              <w:rPr>
                <w:sz w:val="28"/>
                <w:szCs w:val="28"/>
              </w:rPr>
            </w:pPr>
            <w:r w:rsidRPr="000C7969">
              <w:rPr>
                <w:sz w:val="28"/>
                <w:szCs w:val="28"/>
              </w:rPr>
              <w:t>в 2017 году – 66</w:t>
            </w:r>
            <w:r>
              <w:rPr>
                <w:sz w:val="28"/>
                <w:szCs w:val="28"/>
              </w:rPr>
              <w:t> 954,59</w:t>
            </w:r>
            <w:r w:rsidRPr="000C7969">
              <w:rPr>
                <w:sz w:val="28"/>
                <w:szCs w:val="28"/>
              </w:rPr>
              <w:t xml:space="preserve"> тыс. руб.;</w:t>
            </w:r>
          </w:p>
          <w:p w:rsidR="007C049E" w:rsidRPr="000C7969" w:rsidRDefault="007C049E" w:rsidP="00C869FA">
            <w:pPr>
              <w:pStyle w:val="afffff5"/>
              <w:widowControl w:val="0"/>
              <w:suppressAutoHyphens w:val="0"/>
              <w:spacing w:line="240" w:lineRule="auto"/>
              <w:ind w:left="0" w:firstLine="0"/>
              <w:rPr>
                <w:sz w:val="28"/>
                <w:szCs w:val="28"/>
              </w:rPr>
            </w:pPr>
            <w:r w:rsidRPr="000C7969">
              <w:rPr>
                <w:sz w:val="28"/>
                <w:szCs w:val="28"/>
              </w:rPr>
              <w:t>в 2018 году – 65 892,0 тыс. руб.;</w:t>
            </w:r>
          </w:p>
          <w:p w:rsidR="009360E2" w:rsidRPr="000C7969" w:rsidRDefault="009360E2" w:rsidP="00C869FA">
            <w:pPr>
              <w:pStyle w:val="afffff5"/>
              <w:widowControl w:val="0"/>
              <w:suppressAutoHyphens w:val="0"/>
              <w:spacing w:line="240" w:lineRule="auto"/>
              <w:ind w:left="0" w:firstLine="0"/>
              <w:rPr>
                <w:sz w:val="28"/>
                <w:szCs w:val="28"/>
              </w:rPr>
            </w:pPr>
            <w:r w:rsidRPr="000C7969">
              <w:rPr>
                <w:sz w:val="28"/>
                <w:szCs w:val="28"/>
              </w:rPr>
              <w:t>в 2019 году – 65 842,0 тыс. руб.;</w:t>
            </w:r>
          </w:p>
          <w:p w:rsidR="009360E2" w:rsidRPr="000C7969" w:rsidRDefault="009360E2" w:rsidP="00C869FA">
            <w:pPr>
              <w:pStyle w:val="afffff5"/>
              <w:widowControl w:val="0"/>
              <w:suppressAutoHyphens w:val="0"/>
              <w:spacing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2020 году – 6</w:t>
            </w:r>
            <w:r w:rsidRPr="008135EF">
              <w:rPr>
                <w:sz w:val="28"/>
                <w:szCs w:val="28"/>
              </w:rPr>
              <w:t>5</w:t>
            </w:r>
            <w:r w:rsidRPr="000C7969">
              <w:rPr>
                <w:sz w:val="28"/>
                <w:szCs w:val="28"/>
              </w:rPr>
              <w:t> 842,0 тыс. руб.;</w:t>
            </w:r>
          </w:p>
          <w:p w:rsidR="009360E2" w:rsidRPr="000C7969" w:rsidRDefault="009360E2" w:rsidP="00C869FA">
            <w:pPr>
              <w:pStyle w:val="aa"/>
              <w:widowControl w:val="0"/>
              <w:ind w:left="0" w:right="0"/>
              <w:jc w:val="both"/>
            </w:pPr>
            <w:r w:rsidRPr="000C7969">
              <w:t>за счет средств бюджета поселений:</w:t>
            </w:r>
          </w:p>
          <w:p w:rsidR="00C37DAD" w:rsidRDefault="009360E2" w:rsidP="00C869FA">
            <w:pPr>
              <w:widowControl w:val="0"/>
              <w:jc w:val="both"/>
            </w:pPr>
            <w:r>
              <w:t>в 2016 году – 61,37 тыс. руб.».</w:t>
            </w:r>
          </w:p>
          <w:p w:rsidR="00C869FA" w:rsidRPr="009360E2" w:rsidRDefault="00C869FA" w:rsidP="00C869FA">
            <w:pPr>
              <w:widowControl w:val="0"/>
              <w:jc w:val="both"/>
            </w:pPr>
          </w:p>
        </w:tc>
      </w:tr>
    </w:tbl>
    <w:p w:rsidR="00EC4906" w:rsidRDefault="00EC4906" w:rsidP="00C869FA">
      <w:pPr>
        <w:widowControl w:val="0"/>
        <w:ind w:firstLine="709"/>
        <w:jc w:val="both"/>
      </w:pPr>
      <w:r>
        <w:t>1.</w:t>
      </w:r>
      <w:r w:rsidR="00C869FA">
        <w:t>3</w:t>
      </w:r>
      <w:r>
        <w:t>. Приложение 2 к муниципальной программе изложить в новой реда</w:t>
      </w:r>
      <w:r>
        <w:t>к</w:t>
      </w:r>
      <w:r>
        <w:t>ции согласно приложению.</w:t>
      </w:r>
    </w:p>
    <w:p w:rsidR="00EC4906" w:rsidRDefault="00EC4906" w:rsidP="00C869FA">
      <w:pPr>
        <w:widowControl w:val="0"/>
        <w:ind w:firstLine="709"/>
        <w:jc w:val="both"/>
      </w:pPr>
    </w:p>
    <w:p w:rsidR="00EC4906" w:rsidRPr="00E700BF" w:rsidRDefault="00EC4906" w:rsidP="00C869FA">
      <w:pPr>
        <w:widowControl w:val="0"/>
        <w:ind w:firstLine="709"/>
        <w:jc w:val="both"/>
      </w:pPr>
      <w:r>
        <w:t>2</w:t>
      </w:r>
      <w:r w:rsidRPr="00E700BF">
        <w:t xml:space="preserve">. Пресс-службе администрации района (А.Н. Королёва) опубликовать </w:t>
      </w:r>
      <w:r w:rsidRPr="00E700BF">
        <w:lastRenderedPageBreak/>
        <w:t>постановление в районной газете «Новости Приобья».</w:t>
      </w:r>
    </w:p>
    <w:p w:rsidR="00EC4906" w:rsidRPr="00E700BF" w:rsidRDefault="00EC4906" w:rsidP="00C869FA">
      <w:pPr>
        <w:widowControl w:val="0"/>
        <w:ind w:firstLine="709"/>
        <w:jc w:val="both"/>
      </w:pPr>
    </w:p>
    <w:p w:rsidR="00EC4906" w:rsidRDefault="00C869FA" w:rsidP="00C869FA">
      <w:pPr>
        <w:widowControl w:val="0"/>
        <w:ind w:firstLine="709"/>
        <w:jc w:val="both"/>
      </w:pPr>
      <w:r>
        <w:t>3</w:t>
      </w:r>
      <w:r w:rsidR="00EC4906" w:rsidRPr="00E700BF">
        <w:t>. Постановление вступает в силу после его официального опубликов</w:t>
      </w:r>
      <w:r w:rsidR="00EC4906" w:rsidRPr="00E700BF">
        <w:t>а</w:t>
      </w:r>
      <w:r w:rsidR="00EC4906">
        <w:t>ния.</w:t>
      </w:r>
    </w:p>
    <w:p w:rsidR="00EC4906" w:rsidRDefault="00EC4906" w:rsidP="00C869FA">
      <w:pPr>
        <w:widowControl w:val="0"/>
        <w:ind w:firstLine="709"/>
        <w:jc w:val="both"/>
      </w:pPr>
    </w:p>
    <w:p w:rsidR="00EC4906" w:rsidRDefault="00C869FA" w:rsidP="00C869FA">
      <w:pPr>
        <w:widowControl w:val="0"/>
        <w:autoSpaceDE w:val="0"/>
        <w:autoSpaceDN w:val="0"/>
        <w:adjustRightInd w:val="0"/>
        <w:ind w:firstLine="709"/>
        <w:jc w:val="both"/>
      </w:pPr>
      <w:r>
        <w:t>4</w:t>
      </w:r>
      <w:r w:rsidR="00EC4906" w:rsidRPr="00E700BF">
        <w:t>. Контроль за выполнением постановления возложить на</w:t>
      </w:r>
      <w:r w:rsidR="00EC4906">
        <w:t xml:space="preserve"> з</w:t>
      </w:r>
      <w:r w:rsidR="00EC4906" w:rsidRPr="00E700BF">
        <w:t>аместителя главы администрации района по жилищно-коммунальному хозяйству и стро</w:t>
      </w:r>
      <w:r w:rsidR="00EC4906" w:rsidRPr="00E700BF">
        <w:t>и</w:t>
      </w:r>
      <w:r w:rsidR="00EC4906" w:rsidRPr="00E700BF">
        <w:t xml:space="preserve">тельству </w:t>
      </w:r>
      <w:r w:rsidR="00EC4906">
        <w:t>А.Ю. Бурылова</w:t>
      </w:r>
      <w:r w:rsidR="00EC4906" w:rsidRPr="00E700BF">
        <w:t>.</w:t>
      </w:r>
    </w:p>
    <w:p w:rsidR="00EC4906" w:rsidRDefault="00EC4906" w:rsidP="00EC4906">
      <w:pPr>
        <w:widowControl w:val="0"/>
        <w:autoSpaceDE w:val="0"/>
        <w:autoSpaceDN w:val="0"/>
        <w:adjustRightInd w:val="0"/>
        <w:ind w:firstLine="709"/>
        <w:jc w:val="both"/>
      </w:pPr>
    </w:p>
    <w:p w:rsidR="00C869FA" w:rsidRDefault="00C869FA" w:rsidP="00EC4906">
      <w:pPr>
        <w:widowControl w:val="0"/>
        <w:autoSpaceDE w:val="0"/>
        <w:autoSpaceDN w:val="0"/>
        <w:adjustRightInd w:val="0"/>
        <w:ind w:firstLine="709"/>
        <w:jc w:val="both"/>
      </w:pPr>
    </w:p>
    <w:p w:rsidR="00C869FA" w:rsidRDefault="00C869FA" w:rsidP="00EC4906">
      <w:pPr>
        <w:widowControl w:val="0"/>
        <w:autoSpaceDE w:val="0"/>
        <w:autoSpaceDN w:val="0"/>
        <w:adjustRightInd w:val="0"/>
        <w:ind w:firstLine="709"/>
        <w:jc w:val="both"/>
      </w:pPr>
    </w:p>
    <w:p w:rsidR="00C869FA" w:rsidRPr="009C7C37" w:rsidRDefault="00C869FA" w:rsidP="00C869FA">
      <w:pPr>
        <w:pStyle w:val="22"/>
        <w:spacing w:after="0" w:line="240" w:lineRule="auto"/>
        <w:jc w:val="both"/>
      </w:pPr>
      <w:r w:rsidRPr="009C7C37">
        <w:t>Исполняющий обязанности</w:t>
      </w:r>
    </w:p>
    <w:p w:rsidR="00C869FA" w:rsidRPr="009C7C37" w:rsidRDefault="00C869FA" w:rsidP="00C869FA">
      <w:pPr>
        <w:pStyle w:val="22"/>
        <w:tabs>
          <w:tab w:val="left" w:pos="709"/>
        </w:tabs>
        <w:spacing w:after="0" w:line="240" w:lineRule="auto"/>
        <w:jc w:val="both"/>
        <w:rPr>
          <w:bCs/>
        </w:rPr>
      </w:pPr>
      <w:r w:rsidRPr="009C7C37">
        <w:t xml:space="preserve">главы администрации района     </w:t>
      </w:r>
      <w:r>
        <w:t xml:space="preserve"> </w:t>
      </w:r>
      <w:r w:rsidRPr="009C7C37">
        <w:t xml:space="preserve">                                                 Т.А. Колокольцева</w:t>
      </w:r>
    </w:p>
    <w:p w:rsidR="00EC4906" w:rsidRDefault="00EC4906" w:rsidP="00EC4906">
      <w:pPr>
        <w:autoSpaceDE w:val="0"/>
        <w:autoSpaceDN w:val="0"/>
        <w:adjustRightInd w:val="0"/>
        <w:jc w:val="right"/>
      </w:pPr>
    </w:p>
    <w:p w:rsidR="00EC4906" w:rsidRDefault="00EC4906" w:rsidP="00EC4906">
      <w:pPr>
        <w:autoSpaceDE w:val="0"/>
        <w:autoSpaceDN w:val="0"/>
        <w:adjustRightInd w:val="0"/>
        <w:jc w:val="right"/>
      </w:pPr>
    </w:p>
    <w:p w:rsidR="00EC4906" w:rsidRDefault="00EC4906" w:rsidP="00EC4906">
      <w:pPr>
        <w:autoSpaceDE w:val="0"/>
        <w:autoSpaceDN w:val="0"/>
        <w:adjustRightInd w:val="0"/>
        <w:jc w:val="right"/>
      </w:pPr>
    </w:p>
    <w:p w:rsidR="00EC4906" w:rsidRDefault="00EC4906" w:rsidP="00EC4906">
      <w:pPr>
        <w:autoSpaceDE w:val="0"/>
        <w:autoSpaceDN w:val="0"/>
        <w:adjustRightInd w:val="0"/>
        <w:jc w:val="right"/>
      </w:pPr>
    </w:p>
    <w:p w:rsidR="00EC4906" w:rsidRDefault="00EC4906" w:rsidP="00EC4906">
      <w:pPr>
        <w:autoSpaceDE w:val="0"/>
        <w:autoSpaceDN w:val="0"/>
        <w:adjustRightInd w:val="0"/>
        <w:jc w:val="right"/>
      </w:pPr>
    </w:p>
    <w:p w:rsidR="00EC4906" w:rsidRDefault="00EC4906" w:rsidP="00EC4906">
      <w:pPr>
        <w:autoSpaceDE w:val="0"/>
        <w:autoSpaceDN w:val="0"/>
        <w:adjustRightInd w:val="0"/>
        <w:jc w:val="right"/>
      </w:pPr>
    </w:p>
    <w:p w:rsidR="00EC4906" w:rsidRDefault="00EC4906" w:rsidP="00EC4906">
      <w:pPr>
        <w:autoSpaceDE w:val="0"/>
        <w:autoSpaceDN w:val="0"/>
        <w:adjustRightInd w:val="0"/>
        <w:jc w:val="right"/>
      </w:pPr>
    </w:p>
    <w:p w:rsidR="00EC4906" w:rsidRDefault="00EC4906" w:rsidP="00EC4906">
      <w:pPr>
        <w:autoSpaceDE w:val="0"/>
        <w:autoSpaceDN w:val="0"/>
        <w:adjustRightInd w:val="0"/>
        <w:jc w:val="right"/>
      </w:pPr>
    </w:p>
    <w:p w:rsidR="00EC4906" w:rsidRDefault="00EC4906" w:rsidP="00EC4906">
      <w:pPr>
        <w:autoSpaceDE w:val="0"/>
        <w:autoSpaceDN w:val="0"/>
        <w:adjustRightInd w:val="0"/>
        <w:jc w:val="right"/>
      </w:pPr>
    </w:p>
    <w:p w:rsidR="00EC4906" w:rsidRDefault="00EC4906" w:rsidP="00EC4906">
      <w:pPr>
        <w:autoSpaceDE w:val="0"/>
        <w:autoSpaceDN w:val="0"/>
        <w:adjustRightInd w:val="0"/>
        <w:jc w:val="right"/>
      </w:pPr>
    </w:p>
    <w:p w:rsidR="00EC4906" w:rsidRDefault="00EC4906" w:rsidP="00EC4906">
      <w:pPr>
        <w:autoSpaceDE w:val="0"/>
        <w:autoSpaceDN w:val="0"/>
        <w:adjustRightInd w:val="0"/>
        <w:jc w:val="right"/>
      </w:pPr>
    </w:p>
    <w:p w:rsidR="00EC4906" w:rsidRDefault="00EC4906" w:rsidP="00EC4906">
      <w:pPr>
        <w:autoSpaceDE w:val="0"/>
        <w:autoSpaceDN w:val="0"/>
        <w:adjustRightInd w:val="0"/>
      </w:pPr>
    </w:p>
    <w:p w:rsidR="00EC4906" w:rsidRDefault="00EC4906" w:rsidP="00EC4906">
      <w:pPr>
        <w:autoSpaceDE w:val="0"/>
        <w:autoSpaceDN w:val="0"/>
        <w:adjustRightInd w:val="0"/>
      </w:pPr>
    </w:p>
    <w:p w:rsidR="00EC4906" w:rsidRDefault="00EC4906" w:rsidP="00EC4906">
      <w:pPr>
        <w:autoSpaceDE w:val="0"/>
        <w:autoSpaceDN w:val="0"/>
        <w:adjustRightInd w:val="0"/>
        <w:jc w:val="right"/>
      </w:pPr>
    </w:p>
    <w:p w:rsidR="00EC4906" w:rsidRDefault="00EC4906" w:rsidP="00EC4906">
      <w:pPr>
        <w:autoSpaceDE w:val="0"/>
        <w:autoSpaceDN w:val="0"/>
        <w:adjustRightInd w:val="0"/>
        <w:jc w:val="right"/>
      </w:pPr>
    </w:p>
    <w:p w:rsidR="00EC4906" w:rsidRDefault="00EC4906" w:rsidP="00EC4906">
      <w:pPr>
        <w:autoSpaceDE w:val="0"/>
        <w:autoSpaceDN w:val="0"/>
        <w:adjustRightInd w:val="0"/>
        <w:jc w:val="right"/>
      </w:pPr>
    </w:p>
    <w:p w:rsidR="00EC4906" w:rsidRDefault="00EC4906" w:rsidP="00EC4906">
      <w:pPr>
        <w:autoSpaceDE w:val="0"/>
        <w:autoSpaceDN w:val="0"/>
        <w:adjustRightInd w:val="0"/>
        <w:jc w:val="right"/>
      </w:pPr>
    </w:p>
    <w:p w:rsidR="00EC4906" w:rsidRDefault="00EC4906" w:rsidP="00EC4906">
      <w:pPr>
        <w:autoSpaceDE w:val="0"/>
        <w:autoSpaceDN w:val="0"/>
        <w:adjustRightInd w:val="0"/>
        <w:jc w:val="right"/>
      </w:pPr>
    </w:p>
    <w:p w:rsidR="00EC4906" w:rsidRDefault="00EC4906" w:rsidP="00EC4906">
      <w:pPr>
        <w:autoSpaceDE w:val="0"/>
        <w:autoSpaceDN w:val="0"/>
        <w:adjustRightInd w:val="0"/>
        <w:jc w:val="right"/>
      </w:pPr>
    </w:p>
    <w:p w:rsidR="00EC4906" w:rsidRDefault="00EC4906" w:rsidP="00EC4906">
      <w:pPr>
        <w:autoSpaceDE w:val="0"/>
        <w:autoSpaceDN w:val="0"/>
        <w:adjustRightInd w:val="0"/>
        <w:jc w:val="right"/>
      </w:pPr>
    </w:p>
    <w:p w:rsidR="00EC4906" w:rsidRDefault="00EC4906" w:rsidP="00EC4906">
      <w:pPr>
        <w:autoSpaceDE w:val="0"/>
        <w:autoSpaceDN w:val="0"/>
        <w:adjustRightInd w:val="0"/>
        <w:jc w:val="right"/>
      </w:pPr>
    </w:p>
    <w:p w:rsidR="00EC4906" w:rsidRDefault="00EC4906" w:rsidP="00EC4906">
      <w:pPr>
        <w:autoSpaceDE w:val="0"/>
        <w:autoSpaceDN w:val="0"/>
        <w:adjustRightInd w:val="0"/>
        <w:jc w:val="right"/>
      </w:pPr>
    </w:p>
    <w:p w:rsidR="00EC4906" w:rsidRDefault="00EC4906" w:rsidP="00EC4906">
      <w:pPr>
        <w:autoSpaceDE w:val="0"/>
        <w:autoSpaceDN w:val="0"/>
        <w:adjustRightInd w:val="0"/>
        <w:jc w:val="right"/>
      </w:pPr>
    </w:p>
    <w:p w:rsidR="00EC4906" w:rsidRDefault="00EC4906" w:rsidP="00EC4906">
      <w:pPr>
        <w:autoSpaceDE w:val="0"/>
        <w:autoSpaceDN w:val="0"/>
        <w:adjustRightInd w:val="0"/>
        <w:jc w:val="right"/>
      </w:pPr>
    </w:p>
    <w:p w:rsidR="00EC4906" w:rsidRDefault="00EC4906" w:rsidP="00EC4906">
      <w:pPr>
        <w:autoSpaceDE w:val="0"/>
        <w:autoSpaceDN w:val="0"/>
        <w:adjustRightInd w:val="0"/>
        <w:jc w:val="right"/>
      </w:pPr>
    </w:p>
    <w:p w:rsidR="00EC4906" w:rsidRDefault="00EC4906" w:rsidP="00EC4906">
      <w:pPr>
        <w:autoSpaceDE w:val="0"/>
        <w:autoSpaceDN w:val="0"/>
        <w:adjustRightInd w:val="0"/>
        <w:jc w:val="right"/>
        <w:sectPr w:rsidR="00EC4906" w:rsidSect="00C37DAD">
          <w:headerReference w:type="default" r:id="rId9"/>
          <w:pgSz w:w="11906" w:h="16838"/>
          <w:pgMar w:top="1134" w:right="567" w:bottom="1135" w:left="1701" w:header="720" w:footer="720" w:gutter="0"/>
          <w:cols w:space="720"/>
        </w:sectPr>
      </w:pPr>
    </w:p>
    <w:p w:rsidR="00C869FA" w:rsidRDefault="00C869FA" w:rsidP="00C869FA">
      <w:pPr>
        <w:ind w:left="10206"/>
        <w:jc w:val="both"/>
      </w:pPr>
      <w:r>
        <w:lastRenderedPageBreak/>
        <w:t>Приложение к постановлению</w:t>
      </w:r>
    </w:p>
    <w:p w:rsidR="00C869FA" w:rsidRDefault="00C869FA" w:rsidP="00C869FA">
      <w:pPr>
        <w:ind w:left="10206"/>
        <w:jc w:val="both"/>
      </w:pPr>
      <w:r>
        <w:t>администрации района</w:t>
      </w:r>
    </w:p>
    <w:p w:rsidR="00C869FA" w:rsidRDefault="00C869FA" w:rsidP="00C869FA">
      <w:pPr>
        <w:ind w:left="10206"/>
        <w:jc w:val="both"/>
      </w:pPr>
      <w:r>
        <w:t xml:space="preserve">от </w:t>
      </w:r>
      <w:r w:rsidR="001B58E8">
        <w:t>21.10.2014</w:t>
      </w:r>
      <w:r>
        <w:t xml:space="preserve"> № </w:t>
      </w:r>
      <w:r w:rsidR="001B58E8">
        <w:t>2137</w:t>
      </w:r>
    </w:p>
    <w:p w:rsidR="00C869FA" w:rsidRDefault="00C869FA" w:rsidP="00C869FA">
      <w:pPr>
        <w:jc w:val="both"/>
      </w:pPr>
    </w:p>
    <w:p w:rsidR="00C869FA" w:rsidRDefault="00C869FA" w:rsidP="00C869FA">
      <w:pPr>
        <w:jc w:val="both"/>
      </w:pPr>
    </w:p>
    <w:p w:rsidR="00EC4906" w:rsidRDefault="00C869FA" w:rsidP="00C869FA">
      <w:pPr>
        <w:ind w:left="10206"/>
        <w:jc w:val="both"/>
      </w:pPr>
      <w:r w:rsidRPr="0099257A">
        <w:t>«</w:t>
      </w:r>
      <w:r w:rsidR="00EC4906">
        <w:t xml:space="preserve">Приложение 2 к </w:t>
      </w:r>
      <w:r w:rsidR="00EC4906" w:rsidRPr="0099257A">
        <w:t>муниципальной программ</w:t>
      </w:r>
      <w:r w:rsidR="00EC4906">
        <w:t>е</w:t>
      </w:r>
      <w:r w:rsidR="00EC4906" w:rsidRPr="0099257A">
        <w:t xml:space="preserve"> «Развитие жилищно-коммунального комплекса и пов</w:t>
      </w:r>
      <w:r w:rsidR="00EC4906" w:rsidRPr="0099257A">
        <w:t>ы</w:t>
      </w:r>
      <w:r w:rsidR="00EC4906" w:rsidRPr="0099257A">
        <w:t>шение энергетической эффективн</w:t>
      </w:r>
      <w:r w:rsidR="00EC4906" w:rsidRPr="0099257A">
        <w:t>о</w:t>
      </w:r>
      <w:r w:rsidR="00EC4906" w:rsidRPr="0099257A">
        <w:t xml:space="preserve">сти в Нижневартовском районе </w:t>
      </w:r>
      <w:r>
        <w:t xml:space="preserve">     </w:t>
      </w:r>
      <w:r w:rsidR="00EC4906" w:rsidRPr="0099257A">
        <w:t>на 2014</w:t>
      </w:r>
      <w:r w:rsidR="00EC4906">
        <w:t>−</w:t>
      </w:r>
      <w:r w:rsidR="00EC4906" w:rsidRPr="0099257A">
        <w:t>2020 годы»</w:t>
      </w:r>
      <w:r w:rsidR="00EC4906">
        <w:t xml:space="preserve"> </w:t>
      </w:r>
    </w:p>
    <w:p w:rsidR="00EC4906" w:rsidRDefault="00EC4906" w:rsidP="00C869FA">
      <w:pPr>
        <w:ind w:left="10206"/>
        <w:jc w:val="both"/>
      </w:pPr>
    </w:p>
    <w:p w:rsidR="00C869FA" w:rsidRDefault="00C869FA" w:rsidP="00C869FA">
      <w:pPr>
        <w:ind w:left="10206"/>
        <w:jc w:val="both"/>
      </w:pPr>
    </w:p>
    <w:p w:rsidR="00EC4906" w:rsidRPr="00124BD2" w:rsidRDefault="00EC4906" w:rsidP="00C869FA">
      <w:pPr>
        <w:jc w:val="center"/>
        <w:rPr>
          <w:b/>
        </w:rPr>
      </w:pPr>
      <w:r w:rsidRPr="00124BD2">
        <w:rPr>
          <w:b/>
        </w:rPr>
        <w:t>Перечень программных мероприятий муниципальной программы</w:t>
      </w:r>
    </w:p>
    <w:p w:rsidR="00EC4906" w:rsidRDefault="00EC4906" w:rsidP="00C869FA">
      <w:pPr>
        <w:jc w:val="center"/>
        <w:rPr>
          <w:b/>
        </w:rPr>
      </w:pPr>
      <w:r w:rsidRPr="00346112">
        <w:rPr>
          <w:b/>
        </w:rPr>
        <w:t xml:space="preserve">«Развитие жилищно-коммунального комплекса и повышение энергетической эффективности </w:t>
      </w:r>
    </w:p>
    <w:p w:rsidR="00EC4906" w:rsidRDefault="00EC4906" w:rsidP="00C869FA">
      <w:pPr>
        <w:jc w:val="center"/>
        <w:rPr>
          <w:b/>
        </w:rPr>
      </w:pPr>
      <w:r w:rsidRPr="00346112">
        <w:rPr>
          <w:b/>
        </w:rPr>
        <w:t>в Нижневартовском районе на 2014−2020 годы»</w:t>
      </w:r>
    </w:p>
    <w:p w:rsidR="00EC4906" w:rsidRPr="00EC4906" w:rsidRDefault="00EC4906" w:rsidP="00EC4906">
      <w:pPr>
        <w:jc w:val="center"/>
        <w:rPr>
          <w:b/>
        </w:rPr>
      </w:pPr>
    </w:p>
    <w:tbl>
      <w:tblPr>
        <w:tblW w:w="15465" w:type="dxa"/>
        <w:jc w:val="center"/>
        <w:tblInd w:w="91" w:type="dxa"/>
        <w:tblLayout w:type="fixed"/>
        <w:tblLook w:val="04A0"/>
      </w:tblPr>
      <w:tblGrid>
        <w:gridCol w:w="584"/>
        <w:gridCol w:w="142"/>
        <w:gridCol w:w="1847"/>
        <w:gridCol w:w="1796"/>
        <w:gridCol w:w="1276"/>
        <w:gridCol w:w="1280"/>
        <w:gridCol w:w="1640"/>
        <w:gridCol w:w="1200"/>
        <w:gridCol w:w="1120"/>
        <w:gridCol w:w="1160"/>
        <w:gridCol w:w="1140"/>
        <w:gridCol w:w="1140"/>
        <w:gridCol w:w="1140"/>
      </w:tblGrid>
      <w:tr w:rsidR="00EC4906" w:rsidRPr="00A225E5" w:rsidTr="0039237C">
        <w:trPr>
          <w:trHeight w:val="300"/>
          <w:jc w:val="center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C869FA" w:rsidP="00C869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</w:t>
            </w:r>
            <w:r w:rsidR="00EC4906" w:rsidRPr="00A225E5">
              <w:rPr>
                <w:sz w:val="18"/>
                <w:szCs w:val="18"/>
              </w:rPr>
              <w:t>п</w:t>
            </w:r>
          </w:p>
        </w:tc>
        <w:tc>
          <w:tcPr>
            <w:tcW w:w="19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Основные меропри</w:t>
            </w:r>
            <w:r w:rsidRPr="00A225E5">
              <w:rPr>
                <w:sz w:val="18"/>
                <w:szCs w:val="18"/>
              </w:rPr>
              <w:t>я</w:t>
            </w:r>
            <w:r w:rsidRPr="00A225E5">
              <w:rPr>
                <w:sz w:val="18"/>
                <w:szCs w:val="18"/>
              </w:rPr>
              <w:t>тия муниципальной программы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Ответственный исполнитель/ сои</w:t>
            </w:r>
            <w:r w:rsidRPr="00A225E5">
              <w:rPr>
                <w:sz w:val="18"/>
                <w:szCs w:val="18"/>
              </w:rPr>
              <w:t>с</w:t>
            </w:r>
            <w:r w:rsidRPr="00A225E5">
              <w:rPr>
                <w:sz w:val="18"/>
                <w:szCs w:val="18"/>
              </w:rPr>
              <w:t>полнитель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Источник финансир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вания</w:t>
            </w:r>
          </w:p>
        </w:tc>
        <w:tc>
          <w:tcPr>
            <w:tcW w:w="98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Финансовые затраты на реализацию (тыс.рублей)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всего </w:t>
            </w:r>
          </w:p>
        </w:tc>
        <w:tc>
          <w:tcPr>
            <w:tcW w:w="85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 том числе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2014 г.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2015 г.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2016 г.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2017 г.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2018 г.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2019 г.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2020 г.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856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Цель 1 </w:t>
            </w:r>
            <w:r w:rsidR="00C869FA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Повышение надежности и качества предоставления жилищно-коммунальных услуг</w:t>
            </w:r>
            <w:r w:rsidR="00C869FA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8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Подпрограмма 1 «Создание условий для обеспечения качественными коммунальными услугами»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Зад</w:t>
            </w:r>
            <w:r w:rsidRPr="00A225E5">
              <w:rPr>
                <w:sz w:val="18"/>
                <w:szCs w:val="18"/>
              </w:rPr>
              <w:t>а</w:t>
            </w:r>
            <w:r w:rsidRPr="00A225E5">
              <w:rPr>
                <w:sz w:val="18"/>
                <w:szCs w:val="18"/>
              </w:rPr>
              <w:t>ча 1.</w:t>
            </w:r>
          </w:p>
        </w:tc>
        <w:tc>
          <w:tcPr>
            <w:tcW w:w="1473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Реконструкция, расширение, модернизация, строительство объектов системы водоснабжения и водоотведения, теплоснабжения, газоснабжения, электроснабжения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1.1.1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A7F3B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EC4906" w:rsidRPr="00A225E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="00EC4906" w:rsidRPr="00A225E5">
              <w:rPr>
                <w:sz w:val="18"/>
                <w:szCs w:val="18"/>
              </w:rPr>
              <w:t>Аган</w:t>
            </w:r>
            <w:r>
              <w:rPr>
                <w:sz w:val="18"/>
                <w:szCs w:val="18"/>
              </w:rPr>
              <w:t>:</w:t>
            </w:r>
            <w:r w:rsidR="00EC4906" w:rsidRPr="00A225E5">
              <w:rPr>
                <w:sz w:val="18"/>
                <w:szCs w:val="18"/>
              </w:rPr>
              <w:t xml:space="preserve">                                                                                         </w:t>
            </w:r>
            <w:r>
              <w:rPr>
                <w:sz w:val="18"/>
                <w:szCs w:val="18"/>
              </w:rPr>
              <w:t xml:space="preserve">                               н</w:t>
            </w:r>
            <w:r w:rsidR="00EC4906" w:rsidRPr="00A225E5">
              <w:rPr>
                <w:sz w:val="18"/>
                <w:szCs w:val="18"/>
              </w:rPr>
              <w:t>аружный газопр</w:t>
            </w:r>
            <w:r w:rsidR="00EC4906" w:rsidRPr="00A225E5">
              <w:rPr>
                <w:sz w:val="18"/>
                <w:szCs w:val="18"/>
              </w:rPr>
              <w:t>о</w:t>
            </w:r>
            <w:r w:rsidR="00EC4906" w:rsidRPr="00A225E5">
              <w:rPr>
                <w:sz w:val="18"/>
                <w:szCs w:val="18"/>
              </w:rPr>
              <w:t>вод (Лукойл ЗС)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605937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lastRenderedPageBreak/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31 999,75  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31 999,75 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31 999,75  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31 999,75 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19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39237C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 т</w:t>
            </w:r>
            <w:r w:rsidR="0039237C">
              <w:rPr>
                <w:sz w:val="18"/>
                <w:szCs w:val="18"/>
              </w:rPr>
              <w:t xml:space="preserve">ом </w:t>
            </w:r>
            <w:r w:rsidRPr="00A225E5">
              <w:rPr>
                <w:sz w:val="18"/>
                <w:szCs w:val="18"/>
              </w:rPr>
              <w:t>ч</w:t>
            </w:r>
            <w:r w:rsidR="0039237C">
              <w:rPr>
                <w:sz w:val="18"/>
                <w:szCs w:val="18"/>
              </w:rPr>
              <w:t xml:space="preserve">исле </w:t>
            </w:r>
            <w:r w:rsidRPr="00A225E5">
              <w:rPr>
                <w:sz w:val="18"/>
                <w:szCs w:val="18"/>
              </w:rPr>
              <w:t>безвозмез</w:t>
            </w:r>
            <w:r w:rsidRPr="00A225E5">
              <w:rPr>
                <w:sz w:val="18"/>
                <w:szCs w:val="18"/>
              </w:rPr>
              <w:t>д</w:t>
            </w:r>
            <w:r w:rsidRPr="00A225E5">
              <w:rPr>
                <w:sz w:val="18"/>
                <w:szCs w:val="18"/>
              </w:rPr>
              <w:t>ные посту</w:t>
            </w:r>
            <w:r w:rsidRPr="00A225E5">
              <w:rPr>
                <w:sz w:val="18"/>
                <w:szCs w:val="18"/>
              </w:rPr>
              <w:t>п</w:t>
            </w:r>
            <w:r w:rsidRPr="00A225E5">
              <w:rPr>
                <w:sz w:val="18"/>
                <w:szCs w:val="18"/>
              </w:rPr>
              <w:t>ления физ</w:t>
            </w:r>
            <w:r w:rsidRPr="00A225E5">
              <w:rPr>
                <w:sz w:val="18"/>
                <w:szCs w:val="18"/>
              </w:rPr>
              <w:t>и</w:t>
            </w:r>
            <w:r w:rsidRPr="00A225E5">
              <w:rPr>
                <w:sz w:val="18"/>
                <w:szCs w:val="18"/>
              </w:rPr>
              <w:t>ческих и юридических лиц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31 999,75  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31 999,75 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lastRenderedPageBreak/>
              <w:t>1.1.2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6405E2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EC4906" w:rsidRPr="00A225E5">
              <w:rPr>
                <w:sz w:val="18"/>
                <w:szCs w:val="18"/>
              </w:rPr>
              <w:t>. Варьеган</w:t>
            </w:r>
            <w:r>
              <w:rPr>
                <w:sz w:val="18"/>
                <w:szCs w:val="18"/>
              </w:rPr>
              <w:t>:</w:t>
            </w:r>
            <w:r w:rsidR="00EC4906" w:rsidRPr="00A225E5">
              <w:rPr>
                <w:sz w:val="18"/>
                <w:szCs w:val="18"/>
              </w:rPr>
              <w:t xml:space="preserve">                                                                                  Газопровод (корре</w:t>
            </w:r>
            <w:r w:rsidR="00EC4906" w:rsidRPr="00A225E5">
              <w:rPr>
                <w:sz w:val="18"/>
                <w:szCs w:val="18"/>
              </w:rPr>
              <w:t>к</w:t>
            </w:r>
            <w:r w:rsidR="00EC4906" w:rsidRPr="00A225E5">
              <w:rPr>
                <w:sz w:val="18"/>
                <w:szCs w:val="18"/>
              </w:rPr>
              <w:t xml:space="preserve">тировка ПИР)                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605937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1 850,76  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1 850,76 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1 850,76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1 850,76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1.1.3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4A0B81" w:rsidP="006405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EC4906" w:rsidRPr="00A225E5">
              <w:rPr>
                <w:sz w:val="18"/>
                <w:szCs w:val="18"/>
              </w:rPr>
              <w:t>. Ваховск</w:t>
            </w:r>
            <w:r>
              <w:rPr>
                <w:sz w:val="18"/>
                <w:szCs w:val="18"/>
              </w:rPr>
              <w:t>:</w:t>
            </w:r>
            <w:r w:rsidR="00EC4906" w:rsidRPr="00A225E5">
              <w:rPr>
                <w:sz w:val="18"/>
                <w:szCs w:val="18"/>
              </w:rPr>
              <w:t xml:space="preserve">                                                                            </w:t>
            </w:r>
            <w:r w:rsidR="006405E2">
              <w:rPr>
                <w:sz w:val="18"/>
                <w:szCs w:val="18"/>
              </w:rPr>
              <w:t>г</w:t>
            </w:r>
            <w:r w:rsidR="00EC4906" w:rsidRPr="00A225E5">
              <w:rPr>
                <w:sz w:val="18"/>
                <w:szCs w:val="18"/>
              </w:rPr>
              <w:t>азопровод (корре</w:t>
            </w:r>
            <w:r w:rsidR="00EC4906" w:rsidRPr="00A225E5">
              <w:rPr>
                <w:sz w:val="18"/>
                <w:szCs w:val="18"/>
              </w:rPr>
              <w:t>к</w:t>
            </w:r>
            <w:r w:rsidR="00EC4906" w:rsidRPr="00A225E5">
              <w:rPr>
                <w:sz w:val="18"/>
                <w:szCs w:val="18"/>
              </w:rPr>
              <w:t>тировка ПИР)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605937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3 066,45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3 066,45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3 066,45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3 066,45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1.1.4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4A0B81" w:rsidP="004A0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EC4906" w:rsidRPr="00A225E5">
              <w:rPr>
                <w:sz w:val="18"/>
                <w:szCs w:val="18"/>
              </w:rPr>
              <w:t>. Аган</w:t>
            </w:r>
            <w:r>
              <w:rPr>
                <w:sz w:val="18"/>
                <w:szCs w:val="18"/>
              </w:rPr>
              <w:t>:</w:t>
            </w:r>
            <w:r w:rsidR="00EC4906" w:rsidRPr="00A225E5">
              <w:rPr>
                <w:sz w:val="18"/>
                <w:szCs w:val="18"/>
              </w:rPr>
              <w:t xml:space="preserve">                                                                                                   </w:t>
            </w:r>
            <w:r>
              <w:rPr>
                <w:sz w:val="18"/>
                <w:szCs w:val="18"/>
              </w:rPr>
              <w:t>г</w:t>
            </w:r>
            <w:r w:rsidR="00EC4906" w:rsidRPr="00A225E5">
              <w:rPr>
                <w:sz w:val="18"/>
                <w:szCs w:val="18"/>
              </w:rPr>
              <w:t>азовая котельная (корректировка ПИР)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605937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1 062,93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1 062,93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1 062,93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1 062,93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1.1.5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4A0B81" w:rsidP="004A0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EC4906" w:rsidRPr="00A225E5">
              <w:rPr>
                <w:sz w:val="18"/>
                <w:szCs w:val="18"/>
              </w:rPr>
              <w:t>. Аган</w:t>
            </w:r>
            <w:r>
              <w:rPr>
                <w:sz w:val="18"/>
                <w:szCs w:val="18"/>
              </w:rPr>
              <w:t>:</w:t>
            </w:r>
            <w:r w:rsidR="00EC4906" w:rsidRPr="00A225E5">
              <w:rPr>
                <w:sz w:val="18"/>
                <w:szCs w:val="18"/>
              </w:rPr>
              <w:t xml:space="preserve">                                                                                                     </w:t>
            </w:r>
            <w:r>
              <w:rPr>
                <w:sz w:val="18"/>
                <w:szCs w:val="18"/>
              </w:rPr>
              <w:t>г</w:t>
            </w:r>
            <w:r w:rsidR="00EC4906" w:rsidRPr="00A225E5">
              <w:rPr>
                <w:sz w:val="18"/>
                <w:szCs w:val="18"/>
              </w:rPr>
              <w:t xml:space="preserve">азовая котельная 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605937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lastRenderedPageBreak/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2 000,00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2 000,00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2 000,00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2 000,00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19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E61C78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 т</w:t>
            </w:r>
            <w:r w:rsidR="00E61C78">
              <w:rPr>
                <w:sz w:val="18"/>
                <w:szCs w:val="18"/>
              </w:rPr>
              <w:t xml:space="preserve">ом </w:t>
            </w:r>
            <w:r w:rsidRPr="00A225E5">
              <w:rPr>
                <w:sz w:val="18"/>
                <w:szCs w:val="18"/>
              </w:rPr>
              <w:t>ч</w:t>
            </w:r>
            <w:r w:rsidR="00E61C78">
              <w:rPr>
                <w:sz w:val="18"/>
                <w:szCs w:val="18"/>
              </w:rPr>
              <w:t xml:space="preserve">исле </w:t>
            </w:r>
            <w:r w:rsidRPr="00A225E5">
              <w:rPr>
                <w:sz w:val="18"/>
                <w:szCs w:val="18"/>
              </w:rPr>
              <w:t>безвозмез</w:t>
            </w:r>
            <w:r w:rsidRPr="00A225E5">
              <w:rPr>
                <w:sz w:val="18"/>
                <w:szCs w:val="18"/>
              </w:rPr>
              <w:t>д</w:t>
            </w:r>
            <w:r w:rsidRPr="00A225E5">
              <w:rPr>
                <w:sz w:val="18"/>
                <w:szCs w:val="18"/>
              </w:rPr>
              <w:t>ные посту</w:t>
            </w:r>
            <w:r w:rsidRPr="00A225E5">
              <w:rPr>
                <w:sz w:val="18"/>
                <w:szCs w:val="18"/>
              </w:rPr>
              <w:t>п</w:t>
            </w:r>
            <w:r w:rsidRPr="00A225E5">
              <w:rPr>
                <w:sz w:val="18"/>
                <w:szCs w:val="18"/>
              </w:rPr>
              <w:t>ленияфиз</w:t>
            </w:r>
            <w:r w:rsidRPr="00A225E5">
              <w:rPr>
                <w:sz w:val="18"/>
                <w:szCs w:val="18"/>
              </w:rPr>
              <w:t>и</w:t>
            </w:r>
            <w:r w:rsidRPr="00A225E5">
              <w:rPr>
                <w:sz w:val="18"/>
                <w:szCs w:val="18"/>
              </w:rPr>
              <w:t>ческих и юридических лиц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2 000,00  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2 000,00 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lastRenderedPageBreak/>
              <w:t>1.1.6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4A0B81" w:rsidP="004A0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EC4906" w:rsidRPr="00A225E5">
              <w:rPr>
                <w:sz w:val="18"/>
                <w:szCs w:val="18"/>
              </w:rPr>
              <w:t>. Ваховск</w:t>
            </w:r>
            <w:r>
              <w:rPr>
                <w:sz w:val="18"/>
                <w:szCs w:val="18"/>
              </w:rPr>
              <w:t>:</w:t>
            </w:r>
            <w:r w:rsidR="00EC4906" w:rsidRPr="00A225E5">
              <w:rPr>
                <w:sz w:val="18"/>
                <w:szCs w:val="18"/>
              </w:rPr>
              <w:t xml:space="preserve">                                      </w:t>
            </w:r>
            <w:r>
              <w:rPr>
                <w:sz w:val="18"/>
                <w:szCs w:val="18"/>
              </w:rPr>
              <w:t>г</w:t>
            </w:r>
            <w:r w:rsidR="00EC4906" w:rsidRPr="00A225E5">
              <w:rPr>
                <w:sz w:val="18"/>
                <w:szCs w:val="18"/>
              </w:rPr>
              <w:t xml:space="preserve">азовая котельная 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605937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2 200,00  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2 200,00 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2 200,00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2 200,00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1.1.7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4A0B81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EC4906" w:rsidRPr="00A225E5">
              <w:rPr>
                <w:sz w:val="18"/>
                <w:szCs w:val="18"/>
              </w:rPr>
              <w:t>. Варьеган</w:t>
            </w:r>
            <w:r>
              <w:rPr>
                <w:sz w:val="18"/>
                <w:szCs w:val="18"/>
              </w:rPr>
              <w:t>:</w:t>
            </w:r>
            <w:r w:rsidR="00EC4906" w:rsidRPr="00A225E5">
              <w:rPr>
                <w:sz w:val="18"/>
                <w:szCs w:val="18"/>
              </w:rPr>
              <w:t xml:space="preserve">                                                                                                                 </w:t>
            </w:r>
            <w:r>
              <w:rPr>
                <w:sz w:val="18"/>
                <w:szCs w:val="18"/>
              </w:rPr>
              <w:t xml:space="preserve">                               г</w:t>
            </w:r>
            <w:r w:rsidR="00EC4906" w:rsidRPr="00A225E5">
              <w:rPr>
                <w:sz w:val="18"/>
                <w:szCs w:val="18"/>
              </w:rPr>
              <w:t xml:space="preserve">азовая котельная 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605937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1 622,21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1 622,21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1 622,21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1 622,21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1.1.8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4A0B81" w:rsidP="004A0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EC4906" w:rsidRPr="00A225E5">
              <w:rPr>
                <w:sz w:val="18"/>
                <w:szCs w:val="18"/>
              </w:rPr>
              <w:t>. Аган</w:t>
            </w:r>
            <w:r>
              <w:rPr>
                <w:sz w:val="18"/>
                <w:szCs w:val="18"/>
              </w:rPr>
              <w:t>:</w:t>
            </w:r>
            <w:r w:rsidR="00EC4906" w:rsidRPr="00A225E5">
              <w:rPr>
                <w:sz w:val="18"/>
                <w:szCs w:val="18"/>
              </w:rPr>
              <w:t xml:space="preserve">                                                                                                                        </w:t>
            </w:r>
            <w:r>
              <w:rPr>
                <w:sz w:val="18"/>
                <w:szCs w:val="18"/>
              </w:rPr>
              <w:t xml:space="preserve">                               н</w:t>
            </w:r>
            <w:r w:rsidR="00EC4906" w:rsidRPr="00A225E5">
              <w:rPr>
                <w:sz w:val="18"/>
                <w:szCs w:val="18"/>
              </w:rPr>
              <w:t>аружный газопр</w:t>
            </w:r>
            <w:r w:rsidR="00EC4906" w:rsidRPr="00A225E5">
              <w:rPr>
                <w:sz w:val="18"/>
                <w:szCs w:val="18"/>
              </w:rPr>
              <w:t>о</w:t>
            </w:r>
            <w:r w:rsidR="00EC4906" w:rsidRPr="00A225E5">
              <w:rPr>
                <w:sz w:val="18"/>
                <w:szCs w:val="18"/>
              </w:rPr>
              <w:t>вод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605937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1 444,50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1 444,50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1 444,50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1 444,50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п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селений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1.1.9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Реконструкция сетей водоснабжения с закольцовкой трассы в с.</w:t>
            </w:r>
            <w:r w:rsidR="004A0B81">
              <w:rPr>
                <w:sz w:val="18"/>
                <w:szCs w:val="18"/>
              </w:rPr>
              <w:t xml:space="preserve"> </w:t>
            </w:r>
            <w:r w:rsidRPr="00A225E5">
              <w:rPr>
                <w:sz w:val="18"/>
                <w:szCs w:val="18"/>
              </w:rPr>
              <w:t xml:space="preserve">Большетархово   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605937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900,75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900,75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900,75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900,75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1.1.10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4A0B81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Реконструкция сетей </w:t>
            </w:r>
            <w:r w:rsidRPr="00A225E5">
              <w:rPr>
                <w:sz w:val="18"/>
                <w:szCs w:val="18"/>
              </w:rPr>
              <w:lastRenderedPageBreak/>
              <w:t>водоснабжения с закольцовкой трассы в с.</w:t>
            </w:r>
            <w:r w:rsidR="004A0B81">
              <w:rPr>
                <w:sz w:val="18"/>
                <w:szCs w:val="18"/>
              </w:rPr>
              <w:t xml:space="preserve"> </w:t>
            </w:r>
            <w:r w:rsidRPr="00A225E5">
              <w:rPr>
                <w:sz w:val="18"/>
                <w:szCs w:val="18"/>
              </w:rPr>
              <w:t>Охтеурье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lastRenderedPageBreak/>
              <w:t xml:space="preserve">Муниципальное </w:t>
            </w:r>
            <w:r w:rsidRPr="00A225E5">
              <w:rPr>
                <w:sz w:val="18"/>
                <w:szCs w:val="18"/>
              </w:rPr>
              <w:lastRenderedPageBreak/>
              <w:t>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605937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1 048,78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1 048,78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1 048,78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1 048,78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1.1.11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4A0B81" w:rsidP="004A0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EC4906" w:rsidRPr="00A225E5">
              <w:rPr>
                <w:sz w:val="18"/>
                <w:szCs w:val="18"/>
              </w:rPr>
              <w:t>. Ларьяк</w:t>
            </w:r>
            <w:r>
              <w:rPr>
                <w:sz w:val="18"/>
                <w:szCs w:val="18"/>
              </w:rPr>
              <w:t>:</w:t>
            </w:r>
            <w:r w:rsidR="00EC4906" w:rsidRPr="00A225E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с</w:t>
            </w:r>
            <w:r w:rsidR="00EC4906" w:rsidRPr="00A225E5">
              <w:rPr>
                <w:sz w:val="18"/>
                <w:szCs w:val="18"/>
              </w:rPr>
              <w:t>тро</w:t>
            </w:r>
            <w:r w:rsidR="00EC4906" w:rsidRPr="00A225E5">
              <w:rPr>
                <w:sz w:val="18"/>
                <w:szCs w:val="18"/>
              </w:rPr>
              <w:t>и</w:t>
            </w:r>
            <w:r w:rsidR="00EC4906" w:rsidRPr="00A225E5">
              <w:rPr>
                <w:sz w:val="18"/>
                <w:szCs w:val="18"/>
              </w:rPr>
              <w:t>тельство</w:t>
            </w:r>
            <w:r>
              <w:rPr>
                <w:sz w:val="18"/>
                <w:szCs w:val="18"/>
              </w:rPr>
              <w:t>.</w:t>
            </w:r>
            <w:r w:rsidR="00EC4906" w:rsidRPr="00A225E5"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Канализационные очистные сооруж</w:t>
            </w:r>
            <w:r w:rsidR="00EC4906" w:rsidRPr="00A225E5">
              <w:rPr>
                <w:sz w:val="18"/>
                <w:szCs w:val="18"/>
              </w:rPr>
              <w:t>е</w:t>
            </w:r>
            <w:r w:rsidR="00EC4906" w:rsidRPr="00A225E5">
              <w:rPr>
                <w:sz w:val="18"/>
                <w:szCs w:val="18"/>
              </w:rPr>
              <w:t xml:space="preserve">ния 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605937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16 827,13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16 827,13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13 454,00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13 454,00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3 373,13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3 373,13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1.1.12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4A0B81" w:rsidP="004A0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EC4906" w:rsidRPr="00A225E5">
              <w:rPr>
                <w:sz w:val="18"/>
                <w:szCs w:val="18"/>
              </w:rPr>
              <w:t>. Покур</w:t>
            </w:r>
            <w:r>
              <w:rPr>
                <w:sz w:val="18"/>
                <w:szCs w:val="18"/>
              </w:rPr>
              <w:t>:</w:t>
            </w:r>
            <w:r w:rsidR="00EC4906" w:rsidRPr="00A225E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с</w:t>
            </w:r>
            <w:r w:rsidR="00EC4906" w:rsidRPr="00A225E5">
              <w:rPr>
                <w:sz w:val="18"/>
                <w:szCs w:val="18"/>
              </w:rPr>
              <w:t>тро</w:t>
            </w:r>
            <w:r w:rsidR="00EC4906" w:rsidRPr="00A225E5">
              <w:rPr>
                <w:sz w:val="18"/>
                <w:szCs w:val="18"/>
              </w:rPr>
              <w:t>и</w:t>
            </w:r>
            <w:r w:rsidR="00EC4906" w:rsidRPr="00A225E5">
              <w:rPr>
                <w:sz w:val="18"/>
                <w:szCs w:val="18"/>
              </w:rPr>
              <w:t>тельство</w:t>
            </w:r>
            <w:r>
              <w:rPr>
                <w:sz w:val="18"/>
                <w:szCs w:val="18"/>
              </w:rPr>
              <w:t>.</w:t>
            </w:r>
            <w:r w:rsidR="00EC4906" w:rsidRPr="00A225E5"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Канализационные очистные сооруж</w:t>
            </w:r>
            <w:r w:rsidR="00EC4906" w:rsidRPr="00A225E5">
              <w:rPr>
                <w:sz w:val="18"/>
                <w:szCs w:val="18"/>
              </w:rPr>
              <w:t>е</w:t>
            </w:r>
            <w:r w:rsidR="00EC4906" w:rsidRPr="00A225E5">
              <w:rPr>
                <w:sz w:val="18"/>
                <w:szCs w:val="18"/>
              </w:rPr>
              <w:t xml:space="preserve">ния 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605937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20 455,01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20 455,01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15 964,00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15 964,00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4 491,01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4 491,01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1.1.13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4A0B81" w:rsidP="004A0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С.</w:t>
            </w:r>
            <w:r w:rsidR="00EC4906" w:rsidRPr="00A225E5">
              <w:rPr>
                <w:sz w:val="18"/>
                <w:szCs w:val="18"/>
              </w:rPr>
              <w:t xml:space="preserve"> Большетархово</w:t>
            </w:r>
            <w:r>
              <w:rPr>
                <w:sz w:val="18"/>
                <w:szCs w:val="18"/>
              </w:rPr>
              <w:t>: с</w:t>
            </w:r>
            <w:r w:rsidR="00EC4906" w:rsidRPr="00A225E5">
              <w:rPr>
                <w:sz w:val="18"/>
                <w:szCs w:val="18"/>
              </w:rPr>
              <w:t>троительство</w:t>
            </w:r>
            <w:r>
              <w:rPr>
                <w:sz w:val="18"/>
                <w:szCs w:val="18"/>
              </w:rPr>
              <w:t>.</w:t>
            </w:r>
            <w:r w:rsidR="00EC4906" w:rsidRPr="00A225E5"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Канализационные очистные сооруж</w:t>
            </w:r>
            <w:r w:rsidR="00EC4906" w:rsidRPr="00A225E5">
              <w:rPr>
                <w:sz w:val="18"/>
                <w:szCs w:val="18"/>
              </w:rPr>
              <w:t>е</w:t>
            </w:r>
            <w:r w:rsidR="00EC4906" w:rsidRPr="00A225E5">
              <w:rPr>
                <w:sz w:val="18"/>
                <w:szCs w:val="18"/>
              </w:rPr>
              <w:t xml:space="preserve">ния 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605937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        - 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        - 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1.1.14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4A0B81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E551AB">
              <w:rPr>
                <w:sz w:val="18"/>
                <w:szCs w:val="18"/>
              </w:rPr>
              <w:t>гт</w:t>
            </w:r>
            <w:r w:rsidR="00EC4906" w:rsidRPr="00A225E5">
              <w:rPr>
                <w:sz w:val="18"/>
                <w:szCs w:val="18"/>
              </w:rPr>
              <w:t>. Новоаганск</w:t>
            </w:r>
            <w:r>
              <w:rPr>
                <w:sz w:val="18"/>
                <w:szCs w:val="18"/>
              </w:rPr>
              <w:t>:   с</w:t>
            </w:r>
            <w:r w:rsidR="00EC4906" w:rsidRPr="00A225E5">
              <w:rPr>
                <w:sz w:val="18"/>
                <w:szCs w:val="18"/>
              </w:rPr>
              <w:t>троительство</w:t>
            </w:r>
            <w:r>
              <w:rPr>
                <w:sz w:val="18"/>
                <w:szCs w:val="18"/>
              </w:rPr>
              <w:t>.</w:t>
            </w:r>
            <w:r w:rsidR="00EC4906" w:rsidRPr="00A225E5"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Канализационные очистные сооруж</w:t>
            </w:r>
            <w:r w:rsidR="00EC4906" w:rsidRPr="00A225E5">
              <w:rPr>
                <w:sz w:val="18"/>
                <w:szCs w:val="18"/>
              </w:rPr>
              <w:t>е</w:t>
            </w:r>
            <w:r w:rsidR="00EC4906" w:rsidRPr="00A225E5">
              <w:rPr>
                <w:sz w:val="18"/>
                <w:szCs w:val="18"/>
              </w:rPr>
              <w:t xml:space="preserve">ния с инженерными сетями 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605937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        - 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        - 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1.1.15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4A0B81" w:rsidP="004A0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E551AB">
              <w:rPr>
                <w:sz w:val="18"/>
                <w:szCs w:val="18"/>
              </w:rPr>
              <w:t>гт</w:t>
            </w:r>
            <w:r w:rsidR="00EC4906" w:rsidRPr="00A225E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="00EC4906" w:rsidRPr="00A225E5">
              <w:rPr>
                <w:sz w:val="18"/>
                <w:szCs w:val="18"/>
              </w:rPr>
              <w:t>Новоаганск</w:t>
            </w:r>
            <w:r>
              <w:rPr>
                <w:sz w:val="18"/>
                <w:szCs w:val="18"/>
              </w:rPr>
              <w:t>:</w:t>
            </w:r>
            <w:r w:rsidR="00EC4906" w:rsidRPr="00A225E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с</w:t>
            </w:r>
            <w:r w:rsidR="00EC4906" w:rsidRPr="00A225E5">
              <w:rPr>
                <w:sz w:val="18"/>
                <w:szCs w:val="18"/>
              </w:rPr>
              <w:t>тро</w:t>
            </w:r>
            <w:r>
              <w:rPr>
                <w:sz w:val="18"/>
                <w:szCs w:val="18"/>
              </w:rPr>
              <w:t>ительство.</w:t>
            </w:r>
            <w:r w:rsidR="00EC4906" w:rsidRPr="00A225E5">
              <w:rPr>
                <w:sz w:val="18"/>
                <w:szCs w:val="18"/>
              </w:rPr>
              <w:t xml:space="preserve">                                                                                                      Накопительные р</w:t>
            </w:r>
            <w:r w:rsidR="00EC4906" w:rsidRPr="00A225E5">
              <w:rPr>
                <w:sz w:val="18"/>
                <w:szCs w:val="18"/>
              </w:rPr>
              <w:t>е</w:t>
            </w:r>
            <w:r w:rsidR="00EC4906" w:rsidRPr="00A225E5">
              <w:rPr>
                <w:sz w:val="18"/>
                <w:szCs w:val="18"/>
              </w:rPr>
              <w:t xml:space="preserve">зервуары чистой </w:t>
            </w:r>
            <w:r w:rsidR="00EC4906" w:rsidRPr="00A225E5">
              <w:rPr>
                <w:sz w:val="18"/>
                <w:szCs w:val="18"/>
              </w:rPr>
              <w:lastRenderedPageBreak/>
              <w:t>воды на водоочис</w:t>
            </w:r>
            <w:r w:rsidR="00EC4906" w:rsidRPr="00A225E5">
              <w:rPr>
                <w:sz w:val="18"/>
                <w:szCs w:val="18"/>
              </w:rPr>
              <w:t>т</w:t>
            </w:r>
            <w:r w:rsidR="00EC4906" w:rsidRPr="00A225E5">
              <w:rPr>
                <w:sz w:val="18"/>
                <w:szCs w:val="18"/>
              </w:rPr>
              <w:t xml:space="preserve">ных сооружениях  (2 шт.) 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lastRenderedPageBreak/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605937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 xml:space="preserve">Управление капитального </w:t>
            </w:r>
            <w:r w:rsidRPr="00A225E5">
              <w:rPr>
                <w:sz w:val="18"/>
                <w:szCs w:val="18"/>
              </w:rPr>
              <w:lastRenderedPageBreak/>
              <w:t>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28 491,90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28 491,90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28 491,90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28 491,90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19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 т.ч.безвозмездные посту</w:t>
            </w:r>
            <w:r w:rsidRPr="00A225E5">
              <w:rPr>
                <w:sz w:val="18"/>
                <w:szCs w:val="18"/>
              </w:rPr>
              <w:t>п</w:t>
            </w:r>
            <w:r w:rsidRPr="00A225E5">
              <w:rPr>
                <w:sz w:val="18"/>
                <w:szCs w:val="18"/>
              </w:rPr>
              <w:t>ления физ</w:t>
            </w:r>
            <w:r w:rsidRPr="00A225E5">
              <w:rPr>
                <w:sz w:val="18"/>
                <w:szCs w:val="18"/>
              </w:rPr>
              <w:t>и</w:t>
            </w:r>
            <w:r w:rsidRPr="00A225E5">
              <w:rPr>
                <w:sz w:val="18"/>
                <w:szCs w:val="18"/>
              </w:rPr>
              <w:t>ческих и юридических лиц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248,23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248,23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1.1.16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4A0B81" w:rsidP="004A0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П. </w:t>
            </w:r>
            <w:r w:rsidR="00EC4906" w:rsidRPr="00A225E5">
              <w:rPr>
                <w:sz w:val="18"/>
                <w:szCs w:val="18"/>
              </w:rPr>
              <w:t>Аган</w:t>
            </w:r>
            <w:r>
              <w:rPr>
                <w:sz w:val="18"/>
                <w:szCs w:val="18"/>
              </w:rPr>
              <w:t>:</w:t>
            </w:r>
            <w:r w:rsidR="00EC4906" w:rsidRPr="00A225E5"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  <w:r>
              <w:rPr>
                <w:sz w:val="18"/>
                <w:szCs w:val="18"/>
              </w:rPr>
              <w:t>к</w:t>
            </w:r>
            <w:r w:rsidR="00EC4906" w:rsidRPr="00A225E5">
              <w:rPr>
                <w:sz w:val="18"/>
                <w:szCs w:val="18"/>
              </w:rPr>
              <w:t>анализационные очистные сооруж</w:t>
            </w:r>
            <w:r w:rsidR="00EC4906" w:rsidRPr="00A225E5">
              <w:rPr>
                <w:sz w:val="18"/>
                <w:szCs w:val="18"/>
              </w:rPr>
              <w:t>е</w:t>
            </w:r>
            <w:r w:rsidR="00EC4906" w:rsidRPr="00A225E5">
              <w:rPr>
                <w:sz w:val="18"/>
                <w:szCs w:val="18"/>
              </w:rPr>
              <w:t xml:space="preserve">ния 200 </w:t>
            </w:r>
            <w:r>
              <w:rPr>
                <w:sz w:val="18"/>
                <w:szCs w:val="18"/>
              </w:rPr>
              <w:t xml:space="preserve">куб. </w:t>
            </w:r>
            <w:r w:rsidR="00EC4906" w:rsidRPr="00A225E5">
              <w:rPr>
                <w:sz w:val="18"/>
                <w:szCs w:val="18"/>
              </w:rPr>
              <w:t>м/сут. (Лукойл ЗС)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605937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26,47   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  26,47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26,47   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  26,47  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1.1.17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4A0B81" w:rsidP="004A0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EC4906" w:rsidRPr="00A225E5">
              <w:rPr>
                <w:sz w:val="18"/>
                <w:szCs w:val="18"/>
              </w:rPr>
              <w:t>. Большетрахово</w:t>
            </w:r>
            <w:r>
              <w:rPr>
                <w:sz w:val="18"/>
                <w:szCs w:val="18"/>
              </w:rPr>
              <w:t>:</w:t>
            </w:r>
            <w:r w:rsidR="00EC4906" w:rsidRPr="00A225E5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>с</w:t>
            </w:r>
            <w:r w:rsidR="00EC4906" w:rsidRPr="00A225E5">
              <w:rPr>
                <w:sz w:val="18"/>
                <w:szCs w:val="18"/>
              </w:rPr>
              <w:t>троительство</w:t>
            </w:r>
            <w:r>
              <w:rPr>
                <w:sz w:val="18"/>
                <w:szCs w:val="18"/>
              </w:rPr>
              <w:t>.</w:t>
            </w:r>
            <w:r w:rsidR="00EC4906" w:rsidRPr="00A225E5"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Артезианская скв</w:t>
            </w:r>
            <w:r w:rsidR="00EC4906" w:rsidRPr="00A225E5">
              <w:rPr>
                <w:sz w:val="18"/>
                <w:szCs w:val="18"/>
              </w:rPr>
              <w:t>а</w:t>
            </w:r>
            <w:r w:rsidR="00EC4906" w:rsidRPr="00A225E5">
              <w:rPr>
                <w:sz w:val="18"/>
                <w:szCs w:val="18"/>
              </w:rPr>
              <w:t xml:space="preserve">жина 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605937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4 910,08  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4 910,08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4 910,08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4 910,08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1.1.18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Зона санитарной охраны источников подземного вод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снабжения в нас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ленных пунктах Нижневартовского района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605937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449,40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449,40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449,40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449,40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1.1.19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Зона санитарной охраны источников подземного вод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снабжения в нас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ленных пунктах Нижневартовского района (2,</w:t>
            </w:r>
            <w:r w:rsidR="000B08DF">
              <w:rPr>
                <w:sz w:val="18"/>
                <w:szCs w:val="18"/>
              </w:rPr>
              <w:t xml:space="preserve"> </w:t>
            </w:r>
            <w:r w:rsidRPr="00A225E5">
              <w:rPr>
                <w:sz w:val="18"/>
                <w:szCs w:val="18"/>
              </w:rPr>
              <w:t>3 пояс)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605937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2 138,90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2 138,90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2 138,90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2 138,90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1.1.20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0B08DF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EC4906" w:rsidRPr="00A225E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="00EC4906" w:rsidRPr="00A225E5">
              <w:rPr>
                <w:sz w:val="18"/>
                <w:szCs w:val="18"/>
              </w:rPr>
              <w:t>Ларьяк</w:t>
            </w:r>
            <w:r>
              <w:rPr>
                <w:sz w:val="18"/>
                <w:szCs w:val="18"/>
              </w:rPr>
              <w:t xml:space="preserve">:                             </w:t>
            </w:r>
            <w:r>
              <w:rPr>
                <w:sz w:val="18"/>
                <w:szCs w:val="18"/>
              </w:rPr>
              <w:lastRenderedPageBreak/>
              <w:t>к</w:t>
            </w:r>
            <w:r w:rsidR="00EC4906" w:rsidRPr="00A225E5">
              <w:rPr>
                <w:sz w:val="18"/>
                <w:szCs w:val="18"/>
              </w:rPr>
              <w:t>апитальный ремонт подземных водоз</w:t>
            </w:r>
            <w:r w:rsidR="00EC4906" w:rsidRPr="00A225E5">
              <w:rPr>
                <w:sz w:val="18"/>
                <w:szCs w:val="18"/>
              </w:rPr>
              <w:t>а</w:t>
            </w:r>
            <w:r w:rsidR="00EC4906" w:rsidRPr="00A225E5">
              <w:rPr>
                <w:sz w:val="18"/>
                <w:szCs w:val="18"/>
              </w:rPr>
              <w:t>боров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lastRenderedPageBreak/>
              <w:t xml:space="preserve">Муниципальное </w:t>
            </w:r>
            <w:r w:rsidRPr="00A225E5">
              <w:rPr>
                <w:sz w:val="18"/>
                <w:szCs w:val="18"/>
              </w:rPr>
              <w:lastRenderedPageBreak/>
              <w:t>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605937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636,67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636,67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636,67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636,67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1.1.21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0B08DF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EC4906" w:rsidRPr="00A225E5">
              <w:rPr>
                <w:sz w:val="18"/>
                <w:szCs w:val="18"/>
              </w:rPr>
              <w:t>. Ларьяк</w:t>
            </w:r>
            <w:r>
              <w:rPr>
                <w:sz w:val="18"/>
                <w:szCs w:val="18"/>
              </w:rPr>
              <w:t>:</w:t>
            </w:r>
            <w:r w:rsidR="00EC4906" w:rsidRPr="00A225E5"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</w:t>
            </w:r>
            <w:r>
              <w:rPr>
                <w:sz w:val="18"/>
                <w:szCs w:val="18"/>
              </w:rPr>
              <w:t xml:space="preserve">                             р</w:t>
            </w:r>
            <w:r w:rsidR="00EC4906" w:rsidRPr="00A225E5">
              <w:rPr>
                <w:sz w:val="18"/>
                <w:szCs w:val="18"/>
              </w:rPr>
              <w:t>еконструкция в</w:t>
            </w:r>
            <w:r w:rsidR="00EC4906" w:rsidRPr="00A225E5">
              <w:rPr>
                <w:sz w:val="18"/>
                <w:szCs w:val="18"/>
              </w:rPr>
              <w:t>о</w:t>
            </w:r>
            <w:r w:rsidR="00EC4906" w:rsidRPr="00A225E5">
              <w:rPr>
                <w:sz w:val="18"/>
                <w:szCs w:val="18"/>
              </w:rPr>
              <w:t>доочистных ко</w:t>
            </w:r>
            <w:r w:rsidR="00EC4906" w:rsidRPr="00A225E5">
              <w:rPr>
                <w:sz w:val="18"/>
                <w:szCs w:val="18"/>
              </w:rPr>
              <w:t>м</w:t>
            </w:r>
            <w:r w:rsidR="00EC4906" w:rsidRPr="00A225E5">
              <w:rPr>
                <w:sz w:val="18"/>
                <w:szCs w:val="18"/>
              </w:rPr>
              <w:t>плексов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605937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2 560,00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2 560,00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2 560,00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2 560,00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1.1.22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0B08DF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E551AB">
              <w:rPr>
                <w:sz w:val="18"/>
                <w:szCs w:val="18"/>
              </w:rPr>
              <w:t>гт</w:t>
            </w:r>
            <w:r w:rsidR="00EC4906" w:rsidRPr="00A225E5">
              <w:rPr>
                <w:sz w:val="18"/>
                <w:szCs w:val="18"/>
              </w:rPr>
              <w:t>. Новоаганск</w:t>
            </w:r>
            <w:r>
              <w:rPr>
                <w:sz w:val="18"/>
                <w:szCs w:val="18"/>
              </w:rPr>
              <w:t>:                             к</w:t>
            </w:r>
            <w:r w:rsidR="00EC4906" w:rsidRPr="00A225E5">
              <w:rPr>
                <w:sz w:val="18"/>
                <w:szCs w:val="18"/>
              </w:rPr>
              <w:t>апитальный ремонт КОС-600 и КОС-200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605937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22 855,72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22 855,72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22 855,72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22 855,72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1.1.23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Разработка проектов нормативов допу</w:t>
            </w:r>
            <w:r w:rsidRPr="00A225E5">
              <w:rPr>
                <w:sz w:val="18"/>
                <w:szCs w:val="18"/>
              </w:rPr>
              <w:t>с</w:t>
            </w:r>
            <w:r w:rsidRPr="00A225E5">
              <w:rPr>
                <w:sz w:val="18"/>
                <w:szCs w:val="18"/>
              </w:rPr>
              <w:t>тимого сброса з</w:t>
            </w:r>
            <w:r w:rsidRPr="00A225E5">
              <w:rPr>
                <w:sz w:val="18"/>
                <w:szCs w:val="18"/>
              </w:rPr>
              <w:t>а</w:t>
            </w:r>
            <w:r w:rsidRPr="00A225E5">
              <w:rPr>
                <w:sz w:val="18"/>
                <w:szCs w:val="18"/>
              </w:rPr>
              <w:t>грязняющих веществ в водоемы со сто</w:t>
            </w:r>
            <w:r w:rsidRPr="00A225E5">
              <w:rPr>
                <w:sz w:val="18"/>
                <w:szCs w:val="18"/>
              </w:rPr>
              <w:t>ч</w:t>
            </w:r>
            <w:r w:rsidRPr="00A225E5">
              <w:rPr>
                <w:sz w:val="18"/>
                <w:szCs w:val="18"/>
              </w:rPr>
              <w:t>ными водами от канализационных очистных сооруж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ний в населенных пунктах Нижнева</w:t>
            </w:r>
            <w:r w:rsidRPr="00A225E5">
              <w:rPr>
                <w:sz w:val="18"/>
                <w:szCs w:val="18"/>
              </w:rPr>
              <w:t>р</w:t>
            </w:r>
            <w:r w:rsidR="000B08DF">
              <w:rPr>
                <w:sz w:val="18"/>
                <w:szCs w:val="18"/>
              </w:rPr>
              <w:t>товского района</w:t>
            </w:r>
            <w:r w:rsidRPr="00A225E5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605937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2 650,00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2 650,00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2 650,00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2 650,00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1.1.24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0B08DF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EC4906" w:rsidRPr="00A225E5">
              <w:rPr>
                <w:sz w:val="18"/>
                <w:szCs w:val="18"/>
              </w:rPr>
              <w:t>. Охтеурье</w:t>
            </w:r>
            <w:r>
              <w:rPr>
                <w:sz w:val="18"/>
                <w:szCs w:val="18"/>
              </w:rPr>
              <w:t>:</w:t>
            </w:r>
            <w:r w:rsidR="00EC4906" w:rsidRPr="00A225E5"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</w:t>
            </w:r>
            <w:r>
              <w:rPr>
                <w:sz w:val="18"/>
                <w:szCs w:val="18"/>
              </w:rPr>
              <w:t xml:space="preserve">                               м</w:t>
            </w:r>
            <w:r w:rsidR="00EC4906" w:rsidRPr="00A225E5">
              <w:rPr>
                <w:sz w:val="18"/>
                <w:szCs w:val="18"/>
              </w:rPr>
              <w:t>одернизация вод</w:t>
            </w:r>
            <w:r w:rsidR="00EC4906" w:rsidRPr="00A225E5">
              <w:rPr>
                <w:sz w:val="18"/>
                <w:szCs w:val="18"/>
              </w:rPr>
              <w:t>о</w:t>
            </w:r>
            <w:r w:rsidR="00EC4906" w:rsidRPr="00A225E5">
              <w:rPr>
                <w:sz w:val="18"/>
                <w:szCs w:val="18"/>
              </w:rPr>
              <w:t>очистного компле</w:t>
            </w:r>
            <w:r w:rsidR="00EC4906" w:rsidRPr="00A225E5">
              <w:rPr>
                <w:sz w:val="18"/>
                <w:szCs w:val="18"/>
              </w:rPr>
              <w:t>к</w:t>
            </w:r>
            <w:r w:rsidR="00EC4906" w:rsidRPr="00A225E5">
              <w:rPr>
                <w:sz w:val="18"/>
                <w:szCs w:val="18"/>
              </w:rPr>
              <w:t>са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605937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2 459,30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2 459,30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2 459,30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2 459,30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1.1.25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0B08DF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EC4906" w:rsidRPr="00A225E5">
              <w:rPr>
                <w:sz w:val="18"/>
                <w:szCs w:val="18"/>
              </w:rPr>
              <w:t>. Покур</w:t>
            </w:r>
            <w:r>
              <w:rPr>
                <w:sz w:val="18"/>
                <w:szCs w:val="18"/>
              </w:rPr>
              <w:t>:</w:t>
            </w:r>
            <w:r w:rsidR="00EC4906" w:rsidRPr="00A225E5"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</w:t>
            </w:r>
            <w:r>
              <w:rPr>
                <w:sz w:val="18"/>
                <w:szCs w:val="18"/>
              </w:rPr>
              <w:t xml:space="preserve">                               </w:t>
            </w:r>
            <w:r>
              <w:rPr>
                <w:sz w:val="18"/>
                <w:szCs w:val="18"/>
              </w:rPr>
              <w:lastRenderedPageBreak/>
              <w:t>р</w:t>
            </w:r>
            <w:r w:rsidR="00EC4906" w:rsidRPr="00A225E5">
              <w:rPr>
                <w:sz w:val="18"/>
                <w:szCs w:val="18"/>
              </w:rPr>
              <w:t>еконструкция сетей ТВС с закальцовкой трассы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lastRenderedPageBreak/>
              <w:t xml:space="preserve">Муниципальное </w:t>
            </w:r>
            <w:r w:rsidRPr="00A225E5">
              <w:rPr>
                <w:sz w:val="18"/>
                <w:szCs w:val="18"/>
              </w:rPr>
              <w:lastRenderedPageBreak/>
              <w:t>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605937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2 020,00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2 020,00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2 020,00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2 020,00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1.1.26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8DF" w:rsidRDefault="000B08DF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EC4906" w:rsidRPr="00A225E5">
              <w:rPr>
                <w:sz w:val="18"/>
                <w:szCs w:val="18"/>
              </w:rPr>
              <w:t>. Ваховск</w:t>
            </w:r>
            <w:r>
              <w:rPr>
                <w:sz w:val="18"/>
                <w:szCs w:val="18"/>
              </w:rPr>
              <w:t>:</w:t>
            </w:r>
            <w:r w:rsidR="00EC4906" w:rsidRPr="00A225E5">
              <w:rPr>
                <w:sz w:val="18"/>
                <w:szCs w:val="18"/>
              </w:rPr>
              <w:t xml:space="preserve">                                                                                                           </w:t>
            </w:r>
            <w:r>
              <w:rPr>
                <w:sz w:val="18"/>
                <w:szCs w:val="18"/>
              </w:rPr>
              <w:t xml:space="preserve">                               в</w:t>
            </w:r>
            <w:r w:rsidR="00EC4906" w:rsidRPr="00A225E5">
              <w:rPr>
                <w:sz w:val="18"/>
                <w:szCs w:val="18"/>
              </w:rPr>
              <w:t>одопонижение п</w:t>
            </w:r>
            <w:r w:rsidR="00EC4906" w:rsidRPr="00A225E5">
              <w:rPr>
                <w:sz w:val="18"/>
                <w:szCs w:val="18"/>
              </w:rPr>
              <w:t>а</w:t>
            </w:r>
            <w:r w:rsidR="00EC4906" w:rsidRPr="00A225E5">
              <w:rPr>
                <w:sz w:val="18"/>
                <w:szCs w:val="18"/>
              </w:rPr>
              <w:t>водковых и грунт</w:t>
            </w:r>
            <w:r w:rsidR="00EC4906" w:rsidRPr="00A225E5">
              <w:rPr>
                <w:sz w:val="18"/>
                <w:szCs w:val="18"/>
              </w:rPr>
              <w:t>о</w:t>
            </w:r>
            <w:r w:rsidR="00EC4906" w:rsidRPr="00A225E5">
              <w:rPr>
                <w:sz w:val="18"/>
                <w:szCs w:val="18"/>
              </w:rPr>
              <w:t>вых вод на участке жилых домов по</w:t>
            </w:r>
          </w:p>
          <w:p w:rsidR="000B08DF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ул.</w:t>
            </w:r>
            <w:r w:rsidR="000B08DF">
              <w:rPr>
                <w:sz w:val="18"/>
                <w:szCs w:val="18"/>
              </w:rPr>
              <w:t xml:space="preserve"> </w:t>
            </w:r>
            <w:r w:rsidRPr="00A225E5">
              <w:rPr>
                <w:sz w:val="18"/>
                <w:szCs w:val="18"/>
              </w:rPr>
              <w:t>Школьной,</w:t>
            </w:r>
          </w:p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ул.</w:t>
            </w:r>
            <w:r w:rsidR="000B08DF">
              <w:rPr>
                <w:sz w:val="18"/>
                <w:szCs w:val="18"/>
              </w:rPr>
              <w:t xml:space="preserve"> </w:t>
            </w:r>
            <w:r w:rsidRPr="00A225E5">
              <w:rPr>
                <w:sz w:val="18"/>
                <w:szCs w:val="18"/>
              </w:rPr>
              <w:t xml:space="preserve">Спортивной 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605937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72,23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  72,23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72,23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  72,23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1.1.27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0B08DF" w:rsidP="000B08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EC4906" w:rsidRPr="00A225E5">
              <w:rPr>
                <w:sz w:val="18"/>
                <w:szCs w:val="18"/>
              </w:rPr>
              <w:t>. Охтеурье</w:t>
            </w:r>
            <w:r>
              <w:rPr>
                <w:sz w:val="18"/>
                <w:szCs w:val="18"/>
              </w:rPr>
              <w:t>:</w:t>
            </w:r>
            <w:r w:rsidR="00EC4906" w:rsidRPr="00A225E5">
              <w:rPr>
                <w:sz w:val="18"/>
                <w:szCs w:val="18"/>
              </w:rPr>
              <w:t xml:space="preserve">                                                                                                  </w:t>
            </w:r>
            <w:r>
              <w:rPr>
                <w:sz w:val="18"/>
                <w:szCs w:val="18"/>
              </w:rPr>
              <w:t xml:space="preserve">                               п</w:t>
            </w:r>
            <w:r w:rsidR="00EC4906" w:rsidRPr="00A225E5">
              <w:rPr>
                <w:sz w:val="18"/>
                <w:szCs w:val="18"/>
              </w:rPr>
              <w:t>оставка, монтаж и пуско-наладка двух накопительных р</w:t>
            </w:r>
            <w:r w:rsidR="00EC4906" w:rsidRPr="00A225E5">
              <w:rPr>
                <w:sz w:val="18"/>
                <w:szCs w:val="18"/>
              </w:rPr>
              <w:t>е</w:t>
            </w:r>
            <w:r w:rsidR="00EC4906" w:rsidRPr="00A225E5">
              <w:rPr>
                <w:sz w:val="18"/>
                <w:szCs w:val="18"/>
              </w:rPr>
              <w:t>зервуаров чистой воды объемом</w:t>
            </w:r>
            <w:r>
              <w:rPr>
                <w:sz w:val="18"/>
                <w:szCs w:val="18"/>
              </w:rPr>
              <w:t xml:space="preserve"> </w:t>
            </w:r>
            <w:r w:rsidR="00EC4906" w:rsidRPr="00A225E5">
              <w:rPr>
                <w:sz w:val="18"/>
                <w:szCs w:val="18"/>
              </w:rPr>
              <w:t xml:space="preserve">по 50 </w:t>
            </w:r>
            <w:r>
              <w:rPr>
                <w:sz w:val="18"/>
                <w:szCs w:val="18"/>
              </w:rPr>
              <w:t>куб. м</w:t>
            </w:r>
            <w:r w:rsidR="00EC4906" w:rsidRPr="00A225E5">
              <w:rPr>
                <w:sz w:val="18"/>
                <w:szCs w:val="18"/>
              </w:rPr>
              <w:t xml:space="preserve">             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C827B3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4 393,00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4 393,00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4 393,00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4 393,00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1.1.28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0B08DF" w:rsidP="000B08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EC4906" w:rsidRPr="00A225E5">
              <w:rPr>
                <w:sz w:val="18"/>
                <w:szCs w:val="18"/>
              </w:rPr>
              <w:t>. Былино</w:t>
            </w:r>
            <w:r>
              <w:rPr>
                <w:sz w:val="18"/>
                <w:szCs w:val="18"/>
              </w:rPr>
              <w:t>:</w:t>
            </w:r>
            <w:r w:rsidR="00EC4906" w:rsidRPr="00A225E5"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</w:t>
            </w:r>
            <w:r>
              <w:rPr>
                <w:sz w:val="18"/>
                <w:szCs w:val="18"/>
              </w:rPr>
              <w:t xml:space="preserve">                               м</w:t>
            </w:r>
            <w:r w:rsidR="00EC4906" w:rsidRPr="00A225E5">
              <w:rPr>
                <w:sz w:val="18"/>
                <w:szCs w:val="18"/>
              </w:rPr>
              <w:t>одернизация си</w:t>
            </w:r>
            <w:r w:rsidR="00EC4906" w:rsidRPr="00A225E5">
              <w:rPr>
                <w:sz w:val="18"/>
                <w:szCs w:val="18"/>
              </w:rPr>
              <w:t>с</w:t>
            </w:r>
            <w:r w:rsidR="00EC4906" w:rsidRPr="00A225E5">
              <w:rPr>
                <w:sz w:val="18"/>
                <w:szCs w:val="18"/>
              </w:rPr>
              <w:t xml:space="preserve">темы водоснабжения 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C827B3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2 600,00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2 600,00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2 600,00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2 600,00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1.1.29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8DF" w:rsidRDefault="000B08DF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E551AB">
              <w:rPr>
                <w:sz w:val="18"/>
                <w:szCs w:val="18"/>
              </w:rPr>
              <w:t>гт</w:t>
            </w:r>
            <w:r>
              <w:rPr>
                <w:sz w:val="18"/>
                <w:szCs w:val="18"/>
              </w:rPr>
              <w:t xml:space="preserve">. </w:t>
            </w:r>
            <w:r w:rsidR="00EC4906" w:rsidRPr="00A225E5">
              <w:rPr>
                <w:sz w:val="18"/>
                <w:szCs w:val="18"/>
              </w:rPr>
              <w:t>Новоаганск</w:t>
            </w:r>
            <w:r>
              <w:rPr>
                <w:sz w:val="18"/>
                <w:szCs w:val="18"/>
              </w:rPr>
              <w:t>:</w:t>
            </w:r>
          </w:p>
          <w:p w:rsidR="00EC4906" w:rsidRPr="00A225E5" w:rsidRDefault="000B08DF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r w:rsidR="00EC4906" w:rsidRPr="00A225E5">
              <w:rPr>
                <w:sz w:val="18"/>
                <w:szCs w:val="18"/>
              </w:rPr>
              <w:t>одернизация сущ</w:t>
            </w:r>
            <w:r w:rsidR="00EC4906" w:rsidRPr="00A225E5">
              <w:rPr>
                <w:sz w:val="18"/>
                <w:szCs w:val="18"/>
              </w:rPr>
              <w:t>е</w:t>
            </w:r>
            <w:r w:rsidR="00EC4906" w:rsidRPr="00A225E5">
              <w:rPr>
                <w:sz w:val="18"/>
                <w:szCs w:val="18"/>
              </w:rPr>
              <w:t>ствующих водооч</w:t>
            </w:r>
            <w:r w:rsidR="00EC4906" w:rsidRPr="00A225E5">
              <w:rPr>
                <w:sz w:val="18"/>
                <w:szCs w:val="18"/>
              </w:rPr>
              <w:t>и</w:t>
            </w:r>
            <w:r w:rsidR="00EC4906" w:rsidRPr="00A225E5">
              <w:rPr>
                <w:sz w:val="18"/>
                <w:szCs w:val="18"/>
              </w:rPr>
              <w:t>стных комплексов (бурение 2 артезиа</w:t>
            </w:r>
            <w:r w:rsidR="00EC4906" w:rsidRPr="00A225E5">
              <w:rPr>
                <w:sz w:val="18"/>
                <w:szCs w:val="18"/>
              </w:rPr>
              <w:t>н</w:t>
            </w:r>
            <w:r w:rsidR="00EC4906" w:rsidRPr="00A225E5">
              <w:rPr>
                <w:sz w:val="18"/>
                <w:szCs w:val="18"/>
              </w:rPr>
              <w:t xml:space="preserve">ских скважин)  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C827B3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5 600,00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5 600,00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5 600,00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5 600,00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1.1.30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0B08DF" w:rsidP="000B08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EC4906" w:rsidRPr="00A225E5">
              <w:rPr>
                <w:sz w:val="18"/>
                <w:szCs w:val="18"/>
              </w:rPr>
              <w:t>. Ваховск</w:t>
            </w:r>
            <w:r>
              <w:rPr>
                <w:sz w:val="18"/>
                <w:szCs w:val="18"/>
              </w:rPr>
              <w:t>:</w:t>
            </w:r>
            <w:r w:rsidR="00EC4906" w:rsidRPr="00A225E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р</w:t>
            </w:r>
            <w:r w:rsidR="00EC4906" w:rsidRPr="00A225E5">
              <w:rPr>
                <w:sz w:val="18"/>
                <w:szCs w:val="18"/>
              </w:rPr>
              <w:t>еко</w:t>
            </w:r>
            <w:r w:rsidR="00EC4906" w:rsidRPr="00A225E5">
              <w:rPr>
                <w:sz w:val="18"/>
                <w:szCs w:val="18"/>
              </w:rPr>
              <w:t>н</w:t>
            </w:r>
            <w:r w:rsidR="00EC4906" w:rsidRPr="00A225E5">
              <w:rPr>
                <w:sz w:val="18"/>
                <w:szCs w:val="18"/>
              </w:rPr>
              <w:t>струкция канализ</w:t>
            </w:r>
            <w:r w:rsidR="00EC4906" w:rsidRPr="00A225E5">
              <w:rPr>
                <w:sz w:val="18"/>
                <w:szCs w:val="18"/>
              </w:rPr>
              <w:t>а</w:t>
            </w:r>
            <w:r w:rsidR="00EC4906" w:rsidRPr="00A225E5">
              <w:rPr>
                <w:sz w:val="18"/>
                <w:szCs w:val="18"/>
              </w:rPr>
              <w:t>ционных очистных сооружений прои</w:t>
            </w:r>
            <w:r w:rsidR="00EC4906" w:rsidRPr="00A225E5">
              <w:rPr>
                <w:sz w:val="18"/>
                <w:szCs w:val="18"/>
              </w:rPr>
              <w:t>з</w:t>
            </w:r>
            <w:r w:rsidR="00EC4906" w:rsidRPr="00A225E5">
              <w:rPr>
                <w:sz w:val="18"/>
                <w:szCs w:val="18"/>
              </w:rPr>
              <w:lastRenderedPageBreak/>
              <w:t>водительностью 200</w:t>
            </w:r>
            <w:r>
              <w:rPr>
                <w:sz w:val="18"/>
                <w:szCs w:val="18"/>
              </w:rPr>
              <w:t xml:space="preserve"> куб.</w:t>
            </w:r>
            <w:r w:rsidR="00EC4906" w:rsidRPr="00A225E5">
              <w:rPr>
                <w:sz w:val="18"/>
                <w:szCs w:val="18"/>
              </w:rPr>
              <w:t xml:space="preserve"> м/сут. 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lastRenderedPageBreak/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C827B3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 xml:space="preserve">Управление капитального </w:t>
            </w:r>
            <w:r w:rsidRPr="00A225E5">
              <w:rPr>
                <w:sz w:val="18"/>
                <w:szCs w:val="18"/>
              </w:rPr>
              <w:lastRenderedPageBreak/>
              <w:t>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1 000,00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1 000,00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1 000,00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1 000,00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lastRenderedPageBreak/>
              <w:t>1.1.31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0B08DF" w:rsidP="000B08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EC4906" w:rsidRPr="00A225E5">
              <w:rPr>
                <w:sz w:val="18"/>
                <w:szCs w:val="18"/>
              </w:rPr>
              <w:t>. Ларьяк</w:t>
            </w:r>
            <w:r>
              <w:rPr>
                <w:sz w:val="18"/>
                <w:szCs w:val="18"/>
              </w:rPr>
              <w:t>: м</w:t>
            </w:r>
            <w:r w:rsidR="00EC4906" w:rsidRPr="00A225E5">
              <w:rPr>
                <w:sz w:val="18"/>
                <w:szCs w:val="18"/>
              </w:rPr>
              <w:t>одерн</w:t>
            </w:r>
            <w:r w:rsidR="00EC4906" w:rsidRPr="00A225E5">
              <w:rPr>
                <w:sz w:val="18"/>
                <w:szCs w:val="18"/>
              </w:rPr>
              <w:t>и</w:t>
            </w:r>
            <w:r w:rsidR="00EC4906" w:rsidRPr="00A225E5">
              <w:rPr>
                <w:sz w:val="18"/>
                <w:szCs w:val="18"/>
              </w:rPr>
              <w:t xml:space="preserve">зация водоочистных комплексов 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C827B3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2 459,30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2 459,30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2 459,30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2 459,30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1.1.32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0B08DF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Модернизация вод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очистного компле</w:t>
            </w:r>
            <w:r w:rsidRPr="00A225E5">
              <w:rPr>
                <w:sz w:val="18"/>
                <w:szCs w:val="18"/>
              </w:rPr>
              <w:t>к</w:t>
            </w:r>
            <w:r w:rsidRPr="00A225E5">
              <w:rPr>
                <w:sz w:val="18"/>
                <w:szCs w:val="18"/>
              </w:rPr>
              <w:t xml:space="preserve">са </w:t>
            </w:r>
            <w:r w:rsidR="000B08DF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Импульс</w:t>
            </w:r>
            <w:r w:rsidR="000B08DF" w:rsidRPr="00A225E5">
              <w:rPr>
                <w:sz w:val="18"/>
                <w:szCs w:val="18"/>
              </w:rPr>
              <w:t>»</w:t>
            </w:r>
            <w:r w:rsidRPr="00A225E5">
              <w:rPr>
                <w:sz w:val="18"/>
                <w:szCs w:val="18"/>
              </w:rPr>
              <w:t xml:space="preserve"> в д. Ват</w:t>
            </w:r>
            <w:r w:rsidR="000B08DF">
              <w:rPr>
                <w:sz w:val="18"/>
                <w:szCs w:val="18"/>
              </w:rPr>
              <w:t>е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C827B3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500,00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500,00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500,00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500,00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1.1.33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Модернизация вод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очистного компле</w:t>
            </w:r>
            <w:r w:rsidRPr="00A225E5">
              <w:rPr>
                <w:sz w:val="18"/>
                <w:szCs w:val="18"/>
              </w:rPr>
              <w:t>к</w:t>
            </w:r>
            <w:r w:rsidRPr="00A225E5">
              <w:rPr>
                <w:sz w:val="18"/>
                <w:szCs w:val="18"/>
              </w:rPr>
              <w:t xml:space="preserve">са </w:t>
            </w:r>
            <w:r w:rsidR="000B08DF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Импульс</w:t>
            </w:r>
            <w:r w:rsidR="000B08DF" w:rsidRPr="00A225E5">
              <w:rPr>
                <w:sz w:val="18"/>
                <w:szCs w:val="18"/>
              </w:rPr>
              <w:t>»</w:t>
            </w:r>
            <w:r w:rsidRPr="00A225E5">
              <w:rPr>
                <w:sz w:val="18"/>
                <w:szCs w:val="18"/>
              </w:rPr>
              <w:t xml:space="preserve"> в с. Покур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C827B3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500,00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500,00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500,00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500,00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1.1.34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0B08DF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Сети тепловод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снабжения и канал</w:t>
            </w:r>
            <w:r w:rsidRPr="00A225E5">
              <w:rPr>
                <w:sz w:val="18"/>
                <w:szCs w:val="18"/>
              </w:rPr>
              <w:t>и</w:t>
            </w:r>
            <w:r w:rsidRPr="00A225E5">
              <w:rPr>
                <w:sz w:val="18"/>
                <w:szCs w:val="18"/>
              </w:rPr>
              <w:t>зации по ул. Сове</w:t>
            </w:r>
            <w:r w:rsidRPr="00A225E5">
              <w:rPr>
                <w:sz w:val="18"/>
                <w:szCs w:val="18"/>
              </w:rPr>
              <w:t>т</w:t>
            </w:r>
            <w:r w:rsidRPr="00A225E5">
              <w:rPr>
                <w:sz w:val="18"/>
                <w:szCs w:val="18"/>
              </w:rPr>
              <w:t xml:space="preserve">ской в </w:t>
            </w:r>
            <w:r w:rsidR="000B08DF">
              <w:rPr>
                <w:sz w:val="18"/>
                <w:szCs w:val="18"/>
              </w:rPr>
              <w:t>п</w:t>
            </w:r>
            <w:r w:rsidRPr="00A225E5">
              <w:rPr>
                <w:sz w:val="18"/>
                <w:szCs w:val="18"/>
              </w:rPr>
              <w:t>. Аган</w:t>
            </w:r>
            <w:r w:rsidR="000B08DF">
              <w:rPr>
                <w:sz w:val="18"/>
                <w:szCs w:val="18"/>
              </w:rPr>
              <w:t>е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C827B3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500,00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500,00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500,00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500,00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43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Всего по задаче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171 301,24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171 301,24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-   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 -     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43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бюджет а</w:t>
            </w:r>
            <w:r w:rsidRPr="00A225E5">
              <w:rPr>
                <w:b/>
                <w:bCs/>
                <w:sz w:val="18"/>
                <w:szCs w:val="18"/>
              </w:rPr>
              <w:t>в</w:t>
            </w:r>
            <w:r w:rsidRPr="00A225E5">
              <w:rPr>
                <w:b/>
                <w:bCs/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29 418,00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29 418,00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-   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 -     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43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бюджет ра</w:t>
            </w:r>
            <w:r w:rsidRPr="00A225E5">
              <w:rPr>
                <w:b/>
                <w:bCs/>
                <w:sz w:val="18"/>
                <w:szCs w:val="18"/>
              </w:rPr>
              <w:t>й</w:t>
            </w:r>
            <w:r w:rsidRPr="00A225E5">
              <w:rPr>
                <w:b/>
                <w:bCs/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141 883,24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141 883,24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-   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 -     </w:t>
            </w:r>
          </w:p>
        </w:tc>
      </w:tr>
      <w:tr w:rsidR="00EC4906" w:rsidRPr="00A225E5" w:rsidTr="0039237C">
        <w:trPr>
          <w:trHeight w:val="1920"/>
          <w:jc w:val="center"/>
        </w:trPr>
        <w:tc>
          <w:tcPr>
            <w:tcW w:w="43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2609F7" w:rsidRDefault="00EC4906" w:rsidP="000B08DF">
            <w:pPr>
              <w:rPr>
                <w:b/>
                <w:sz w:val="18"/>
                <w:szCs w:val="18"/>
              </w:rPr>
            </w:pPr>
            <w:r w:rsidRPr="002609F7">
              <w:rPr>
                <w:b/>
                <w:sz w:val="18"/>
                <w:szCs w:val="18"/>
              </w:rPr>
              <w:t>в т</w:t>
            </w:r>
            <w:r w:rsidR="000B08DF" w:rsidRPr="002609F7">
              <w:rPr>
                <w:b/>
                <w:sz w:val="18"/>
                <w:szCs w:val="18"/>
              </w:rPr>
              <w:t xml:space="preserve">ом </w:t>
            </w:r>
            <w:r w:rsidRPr="002609F7">
              <w:rPr>
                <w:b/>
                <w:sz w:val="18"/>
                <w:szCs w:val="18"/>
              </w:rPr>
              <w:t>ч</w:t>
            </w:r>
            <w:r w:rsidR="000B08DF" w:rsidRPr="002609F7">
              <w:rPr>
                <w:b/>
                <w:sz w:val="18"/>
                <w:szCs w:val="18"/>
              </w:rPr>
              <w:t xml:space="preserve">исле </w:t>
            </w:r>
            <w:r w:rsidRPr="002609F7">
              <w:rPr>
                <w:b/>
                <w:sz w:val="18"/>
                <w:szCs w:val="18"/>
              </w:rPr>
              <w:t>безвозмез</w:t>
            </w:r>
            <w:r w:rsidRPr="002609F7">
              <w:rPr>
                <w:b/>
                <w:sz w:val="18"/>
                <w:szCs w:val="18"/>
              </w:rPr>
              <w:t>д</w:t>
            </w:r>
            <w:r w:rsidRPr="002609F7">
              <w:rPr>
                <w:b/>
                <w:sz w:val="18"/>
                <w:szCs w:val="18"/>
              </w:rPr>
              <w:t>ные посту</w:t>
            </w:r>
            <w:r w:rsidRPr="002609F7">
              <w:rPr>
                <w:b/>
                <w:sz w:val="18"/>
                <w:szCs w:val="18"/>
              </w:rPr>
              <w:t>п</w:t>
            </w:r>
            <w:r w:rsidRPr="002609F7">
              <w:rPr>
                <w:b/>
                <w:sz w:val="18"/>
                <w:szCs w:val="18"/>
              </w:rPr>
              <w:t>ления физ</w:t>
            </w:r>
            <w:r w:rsidRPr="002609F7">
              <w:rPr>
                <w:b/>
                <w:sz w:val="18"/>
                <w:szCs w:val="18"/>
              </w:rPr>
              <w:t>и</w:t>
            </w:r>
            <w:r w:rsidRPr="002609F7">
              <w:rPr>
                <w:b/>
                <w:sz w:val="18"/>
                <w:szCs w:val="18"/>
              </w:rPr>
              <w:t>ческих и юридич</w:t>
            </w:r>
            <w:r w:rsidRPr="002609F7">
              <w:rPr>
                <w:b/>
                <w:sz w:val="18"/>
                <w:szCs w:val="18"/>
              </w:rPr>
              <w:t>е</w:t>
            </w:r>
            <w:r w:rsidRPr="002609F7">
              <w:rPr>
                <w:b/>
                <w:sz w:val="18"/>
                <w:szCs w:val="18"/>
              </w:rPr>
              <w:t>ских лиц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34 274,45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34 274,45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-   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Зад</w:t>
            </w:r>
            <w:r w:rsidRPr="00A225E5">
              <w:rPr>
                <w:sz w:val="18"/>
                <w:szCs w:val="18"/>
              </w:rPr>
              <w:t>а</w:t>
            </w:r>
            <w:r w:rsidRPr="00A225E5">
              <w:rPr>
                <w:sz w:val="18"/>
                <w:szCs w:val="18"/>
              </w:rPr>
              <w:t>ча</w:t>
            </w:r>
            <w:r w:rsidR="000B08DF">
              <w:rPr>
                <w:sz w:val="18"/>
                <w:szCs w:val="18"/>
              </w:rPr>
              <w:t xml:space="preserve"> </w:t>
            </w:r>
            <w:r w:rsidRPr="00A225E5">
              <w:rPr>
                <w:sz w:val="18"/>
                <w:szCs w:val="18"/>
              </w:rPr>
              <w:t>2.</w:t>
            </w:r>
          </w:p>
        </w:tc>
        <w:tc>
          <w:tcPr>
            <w:tcW w:w="1131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827B3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Капитальный ремонт (с заменой) систем теплоснабжения, водоснабжения и водоотведения для подготовки к осенне-зимнему периоду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1.2.1.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Замена ветхих сетей тепловодоснабжения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C827B3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102 692,63  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        -   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1241,16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22325,79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19125,68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20000,00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20000,00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20000,00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40 558,00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1179,10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21209,50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18169,40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62 134,63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62,06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1116,29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956,28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20000,00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20000,00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20000,00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1.2.2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0B08DF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EC4906" w:rsidRPr="00A225E5">
              <w:rPr>
                <w:sz w:val="18"/>
                <w:szCs w:val="18"/>
              </w:rPr>
              <w:t>. Ларьяк</w:t>
            </w:r>
            <w:r>
              <w:rPr>
                <w:sz w:val="18"/>
                <w:szCs w:val="18"/>
              </w:rPr>
              <w:t>:</w:t>
            </w:r>
            <w:r w:rsidR="00EC4906" w:rsidRPr="00A225E5"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</w:t>
            </w:r>
            <w:r>
              <w:rPr>
                <w:sz w:val="18"/>
                <w:szCs w:val="18"/>
              </w:rPr>
              <w:t>з</w:t>
            </w:r>
            <w:r w:rsidR="00EC4906" w:rsidRPr="00A225E5">
              <w:rPr>
                <w:sz w:val="18"/>
                <w:szCs w:val="18"/>
              </w:rPr>
              <w:t>амена оборудов</w:t>
            </w:r>
            <w:r w:rsidR="00EC4906" w:rsidRPr="00A225E5">
              <w:rPr>
                <w:sz w:val="18"/>
                <w:szCs w:val="18"/>
              </w:rPr>
              <w:t>а</w:t>
            </w:r>
            <w:r w:rsidR="00EC4906" w:rsidRPr="00A225E5">
              <w:rPr>
                <w:sz w:val="18"/>
                <w:szCs w:val="18"/>
              </w:rPr>
              <w:t>ния на котельной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C827B3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1 572,55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1 572,55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1 572,55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1 572,55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1.2.3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0B08DF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EC4906" w:rsidRPr="00A225E5">
              <w:rPr>
                <w:sz w:val="18"/>
                <w:szCs w:val="18"/>
              </w:rPr>
              <w:t>. Покур</w:t>
            </w:r>
            <w:r>
              <w:rPr>
                <w:sz w:val="18"/>
                <w:szCs w:val="18"/>
              </w:rPr>
              <w:t>:</w:t>
            </w:r>
            <w:r w:rsidR="00EC4906" w:rsidRPr="00A225E5">
              <w:rPr>
                <w:sz w:val="18"/>
                <w:szCs w:val="18"/>
              </w:rPr>
              <w:t xml:space="preserve">                                                                                                     </w:t>
            </w:r>
            <w:r>
              <w:rPr>
                <w:sz w:val="18"/>
                <w:szCs w:val="18"/>
              </w:rPr>
              <w:t xml:space="preserve">                               з</w:t>
            </w:r>
            <w:r w:rsidR="00EC4906" w:rsidRPr="00A225E5">
              <w:rPr>
                <w:sz w:val="18"/>
                <w:szCs w:val="18"/>
              </w:rPr>
              <w:t>амена оборудов</w:t>
            </w:r>
            <w:r w:rsidR="00EC4906" w:rsidRPr="00A225E5">
              <w:rPr>
                <w:sz w:val="18"/>
                <w:szCs w:val="18"/>
              </w:rPr>
              <w:t>а</w:t>
            </w:r>
            <w:r w:rsidR="00EC4906" w:rsidRPr="00A225E5">
              <w:rPr>
                <w:sz w:val="18"/>
                <w:szCs w:val="18"/>
              </w:rPr>
              <w:t>ния на котельной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C827B3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1 403,27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1 403,27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1 403,27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1 403,27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1.2.4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0B08DF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EC4906" w:rsidRPr="00A225E5">
              <w:rPr>
                <w:sz w:val="18"/>
                <w:szCs w:val="18"/>
              </w:rPr>
              <w:t>. Ваховск</w:t>
            </w:r>
            <w:r>
              <w:rPr>
                <w:sz w:val="18"/>
                <w:szCs w:val="18"/>
              </w:rPr>
              <w:t>:</w:t>
            </w:r>
            <w:r w:rsidR="00EC4906" w:rsidRPr="00A225E5">
              <w:rPr>
                <w:sz w:val="18"/>
                <w:szCs w:val="18"/>
              </w:rPr>
              <w:t xml:space="preserve">                                                                                                     </w:t>
            </w:r>
            <w:r>
              <w:rPr>
                <w:sz w:val="18"/>
                <w:szCs w:val="18"/>
              </w:rPr>
              <w:t xml:space="preserve">                               к</w:t>
            </w:r>
            <w:r w:rsidR="00EC4906" w:rsidRPr="00A225E5">
              <w:rPr>
                <w:sz w:val="18"/>
                <w:szCs w:val="18"/>
              </w:rPr>
              <w:t>апитальный ремонт системы водоотв</w:t>
            </w:r>
            <w:r w:rsidR="00EC4906" w:rsidRPr="00A225E5">
              <w:rPr>
                <w:sz w:val="18"/>
                <w:szCs w:val="18"/>
              </w:rPr>
              <w:t>е</w:t>
            </w:r>
            <w:r w:rsidR="00EC4906" w:rsidRPr="00A225E5">
              <w:rPr>
                <w:sz w:val="18"/>
                <w:szCs w:val="18"/>
              </w:rPr>
              <w:t>дения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C827B3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642,90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642,90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642,90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642,90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1.2.5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C741A6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E551AB">
              <w:rPr>
                <w:sz w:val="18"/>
                <w:szCs w:val="18"/>
              </w:rPr>
              <w:t>гт</w:t>
            </w:r>
            <w:r w:rsidR="00EC4906" w:rsidRPr="00A225E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="00EC4906" w:rsidRPr="00A225E5">
              <w:rPr>
                <w:sz w:val="18"/>
                <w:szCs w:val="18"/>
              </w:rPr>
              <w:t>Излучинск</w:t>
            </w:r>
            <w:r>
              <w:rPr>
                <w:sz w:val="18"/>
                <w:szCs w:val="18"/>
              </w:rPr>
              <w:t>:</w:t>
            </w:r>
            <w:r w:rsidR="00EC4906" w:rsidRPr="00A225E5"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</w:t>
            </w:r>
            <w:r>
              <w:rPr>
                <w:sz w:val="18"/>
                <w:szCs w:val="18"/>
              </w:rPr>
              <w:t xml:space="preserve">                               </w:t>
            </w:r>
            <w:r>
              <w:rPr>
                <w:sz w:val="18"/>
                <w:szCs w:val="18"/>
              </w:rPr>
              <w:lastRenderedPageBreak/>
              <w:t>з</w:t>
            </w:r>
            <w:r w:rsidR="00EC4906" w:rsidRPr="00A225E5">
              <w:rPr>
                <w:sz w:val="18"/>
                <w:szCs w:val="18"/>
              </w:rPr>
              <w:t>амена участка м</w:t>
            </w:r>
            <w:r w:rsidR="00EC4906" w:rsidRPr="00A225E5">
              <w:rPr>
                <w:sz w:val="18"/>
                <w:szCs w:val="18"/>
              </w:rPr>
              <w:t>а</w:t>
            </w:r>
            <w:r w:rsidR="00EC4906" w:rsidRPr="00A225E5">
              <w:rPr>
                <w:sz w:val="18"/>
                <w:szCs w:val="18"/>
              </w:rPr>
              <w:t>гистральной вод</w:t>
            </w:r>
            <w:r w:rsidR="00EC4906" w:rsidRPr="00A225E5">
              <w:rPr>
                <w:sz w:val="18"/>
                <w:szCs w:val="18"/>
              </w:rPr>
              <w:t>о</w:t>
            </w:r>
            <w:r w:rsidR="00EC4906" w:rsidRPr="00A225E5">
              <w:rPr>
                <w:sz w:val="18"/>
                <w:szCs w:val="18"/>
              </w:rPr>
              <w:t xml:space="preserve">проводной сети на трубы ПВХ 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lastRenderedPageBreak/>
              <w:t xml:space="preserve">Муниципальное </w:t>
            </w:r>
            <w:r w:rsidRPr="00A225E5">
              <w:rPr>
                <w:sz w:val="18"/>
                <w:szCs w:val="18"/>
              </w:rPr>
              <w:lastRenderedPageBreak/>
              <w:t>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C827B3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10 800,89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10 800,89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10 800,89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10 800,89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1.2.6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7E5479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Замена участка те</w:t>
            </w:r>
            <w:r w:rsidRPr="00A225E5">
              <w:rPr>
                <w:sz w:val="18"/>
                <w:szCs w:val="18"/>
              </w:rPr>
              <w:t>п</w:t>
            </w:r>
            <w:r w:rsidRPr="00A225E5">
              <w:rPr>
                <w:sz w:val="18"/>
                <w:szCs w:val="18"/>
              </w:rPr>
              <w:t xml:space="preserve">ловой сети d426 в ППУ изоляции от УТ9-1а </w:t>
            </w:r>
            <w:r w:rsidR="007E5479">
              <w:rPr>
                <w:sz w:val="18"/>
                <w:szCs w:val="18"/>
              </w:rPr>
              <w:t>−</w:t>
            </w:r>
            <w:r w:rsidRPr="00A225E5">
              <w:rPr>
                <w:sz w:val="18"/>
                <w:szCs w:val="18"/>
              </w:rPr>
              <w:t xml:space="preserve"> УТ9-2 в пгт. Излучинск</w:t>
            </w:r>
            <w:r w:rsidR="00C741A6">
              <w:rPr>
                <w:sz w:val="18"/>
                <w:szCs w:val="18"/>
              </w:rPr>
              <w:t>е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C827B3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1 590,16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1 590,16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1 590,16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1 590,16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1.2.7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E551AB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Замена участка те</w:t>
            </w:r>
            <w:r w:rsidRPr="00A225E5">
              <w:rPr>
                <w:sz w:val="18"/>
                <w:szCs w:val="18"/>
              </w:rPr>
              <w:t>п</w:t>
            </w:r>
            <w:r w:rsidRPr="00A225E5">
              <w:rPr>
                <w:sz w:val="18"/>
                <w:szCs w:val="18"/>
              </w:rPr>
              <w:t xml:space="preserve">ловой сети d426 в ППУ изоляции от УТ9-3 </w:t>
            </w:r>
            <w:r w:rsidR="00E551AB">
              <w:rPr>
                <w:sz w:val="18"/>
                <w:szCs w:val="18"/>
              </w:rPr>
              <w:t>−</w:t>
            </w:r>
            <w:r w:rsidRPr="00A225E5">
              <w:rPr>
                <w:sz w:val="18"/>
                <w:szCs w:val="18"/>
              </w:rPr>
              <w:t xml:space="preserve"> УТ9-4 в пгт. Излучинск</w:t>
            </w:r>
            <w:r w:rsidR="00C741A6">
              <w:rPr>
                <w:sz w:val="18"/>
                <w:szCs w:val="18"/>
              </w:rPr>
              <w:t>е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C827B3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3 881,74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3 881,74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3 881,74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3 881,74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1.2.8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741A6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Замена тепловой изоляции тепловых сетей и монтаж к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жуха из стали по утеплителю ППУ d426 мм, d325</w:t>
            </w:r>
            <w:r w:rsidR="00C741A6">
              <w:rPr>
                <w:sz w:val="18"/>
                <w:szCs w:val="18"/>
              </w:rPr>
              <w:t xml:space="preserve"> </w:t>
            </w:r>
            <w:r w:rsidRPr="00A225E5">
              <w:rPr>
                <w:sz w:val="18"/>
                <w:szCs w:val="18"/>
              </w:rPr>
              <w:t>мм, d219 мм в пгт. Изл</w:t>
            </w:r>
            <w:r w:rsidRPr="00A225E5">
              <w:rPr>
                <w:sz w:val="18"/>
                <w:szCs w:val="18"/>
              </w:rPr>
              <w:t>у</w:t>
            </w:r>
            <w:r w:rsidRPr="00A225E5">
              <w:rPr>
                <w:sz w:val="18"/>
                <w:szCs w:val="18"/>
              </w:rPr>
              <w:t>чинск</w:t>
            </w:r>
            <w:r w:rsidR="00C741A6">
              <w:rPr>
                <w:sz w:val="18"/>
                <w:szCs w:val="18"/>
              </w:rPr>
              <w:t>е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C827B3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1 454,91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1 454,91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1 454,91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1 454,91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1.2.9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741A6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Замена теплоизол</w:t>
            </w:r>
            <w:r w:rsidRPr="00A225E5">
              <w:rPr>
                <w:sz w:val="18"/>
                <w:szCs w:val="18"/>
              </w:rPr>
              <w:t>я</w:t>
            </w:r>
            <w:r w:rsidRPr="00A225E5">
              <w:rPr>
                <w:sz w:val="18"/>
                <w:szCs w:val="18"/>
              </w:rPr>
              <w:t xml:space="preserve">ции теплотрассы КОС надземного исполнения d80 </w:t>
            </w:r>
            <w:r w:rsidR="00C741A6">
              <w:rPr>
                <w:sz w:val="18"/>
                <w:szCs w:val="18"/>
              </w:rPr>
              <w:t>−</w:t>
            </w:r>
            <w:r w:rsidRPr="00A225E5">
              <w:rPr>
                <w:sz w:val="18"/>
                <w:szCs w:val="18"/>
              </w:rPr>
              <w:t xml:space="preserve"> 100 мм (225*5) в пгт. Излучинск</w:t>
            </w:r>
            <w:r w:rsidR="00C741A6">
              <w:rPr>
                <w:sz w:val="18"/>
                <w:szCs w:val="18"/>
              </w:rPr>
              <w:t>е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C827B3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458,37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458,37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458,37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458,37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1.2.10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F61CDB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Ремонт сетей тепл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снабжения на учас</w:t>
            </w:r>
            <w:r w:rsidRPr="00A225E5">
              <w:rPr>
                <w:sz w:val="18"/>
                <w:szCs w:val="18"/>
              </w:rPr>
              <w:t>т</w:t>
            </w:r>
            <w:r w:rsidRPr="00A225E5">
              <w:rPr>
                <w:sz w:val="18"/>
                <w:szCs w:val="18"/>
              </w:rPr>
              <w:t xml:space="preserve">ке </w:t>
            </w:r>
            <w:r w:rsidR="00F61CDB">
              <w:rPr>
                <w:sz w:val="18"/>
                <w:szCs w:val="18"/>
              </w:rPr>
              <w:t xml:space="preserve">от ул. Мирюгина до ул. Чкалова, </w:t>
            </w:r>
            <w:r w:rsidRPr="00A225E5">
              <w:rPr>
                <w:sz w:val="18"/>
                <w:szCs w:val="18"/>
              </w:rPr>
              <w:t xml:space="preserve">с. </w:t>
            </w:r>
            <w:r w:rsidRPr="00A225E5">
              <w:rPr>
                <w:sz w:val="18"/>
                <w:szCs w:val="18"/>
              </w:rPr>
              <w:lastRenderedPageBreak/>
              <w:t>Ларьяк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lastRenderedPageBreak/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C827B3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 xml:space="preserve">Управление капитального </w:t>
            </w:r>
            <w:r w:rsidRPr="00A225E5">
              <w:rPr>
                <w:sz w:val="18"/>
                <w:szCs w:val="18"/>
              </w:rPr>
              <w:lastRenderedPageBreak/>
              <w:t>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1 033,32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1 033,32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1 033,32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1 033,32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lastRenderedPageBreak/>
              <w:t>1.2.11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F61CDB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Ремонт сетей тепл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 xml:space="preserve">снабжения </w:t>
            </w:r>
            <w:r w:rsidR="00F61CDB">
              <w:rPr>
                <w:sz w:val="18"/>
                <w:szCs w:val="18"/>
              </w:rPr>
              <w:t>по ул. Куликова,</w:t>
            </w:r>
            <w:r w:rsidRPr="00A225E5">
              <w:rPr>
                <w:sz w:val="18"/>
                <w:szCs w:val="18"/>
              </w:rPr>
              <w:t xml:space="preserve"> с. Ларьяк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C827B3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2 243,76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2 243,76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2 243,76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2 243,76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1.2.12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741A6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Ремонт сетей тепл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снабжения на учас</w:t>
            </w:r>
            <w:r w:rsidRPr="00A225E5">
              <w:rPr>
                <w:sz w:val="18"/>
                <w:szCs w:val="18"/>
              </w:rPr>
              <w:t>т</w:t>
            </w:r>
            <w:r w:rsidRPr="00A225E5">
              <w:rPr>
                <w:sz w:val="18"/>
                <w:szCs w:val="18"/>
              </w:rPr>
              <w:t>ках от  котельной до школы, от котельной до ВОК Импульс, от котельной до ул. Лесн</w:t>
            </w:r>
            <w:r w:rsidR="00C741A6">
              <w:rPr>
                <w:sz w:val="18"/>
                <w:szCs w:val="18"/>
              </w:rPr>
              <w:t>ой</w:t>
            </w:r>
            <w:r w:rsidR="00F61CDB">
              <w:rPr>
                <w:sz w:val="18"/>
                <w:szCs w:val="18"/>
              </w:rPr>
              <w:t>,</w:t>
            </w:r>
            <w:r w:rsidRPr="00A225E5">
              <w:rPr>
                <w:sz w:val="18"/>
                <w:szCs w:val="18"/>
              </w:rPr>
              <w:t xml:space="preserve"> с. Больш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тархово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C827B3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5 410,06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5 410,06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5 410,06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5 410,06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1.2.13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741A6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Ремонт сетей тепл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снабжения от ТК по ул. Белорусск</w:t>
            </w:r>
            <w:r w:rsidR="00C741A6">
              <w:rPr>
                <w:sz w:val="18"/>
                <w:szCs w:val="18"/>
              </w:rPr>
              <w:t>ой</w:t>
            </w:r>
            <w:r w:rsidRPr="00A225E5">
              <w:rPr>
                <w:sz w:val="18"/>
                <w:szCs w:val="18"/>
              </w:rPr>
              <w:t xml:space="preserve"> до ул. Юбилейн</w:t>
            </w:r>
            <w:r w:rsidR="00C741A6">
              <w:rPr>
                <w:sz w:val="18"/>
                <w:szCs w:val="18"/>
              </w:rPr>
              <w:t>ой</w:t>
            </w:r>
            <w:r w:rsidRPr="00A225E5">
              <w:rPr>
                <w:sz w:val="18"/>
                <w:szCs w:val="18"/>
              </w:rPr>
              <w:t>, 2</w:t>
            </w:r>
            <w:r w:rsidR="00C741A6">
              <w:rPr>
                <w:sz w:val="18"/>
                <w:szCs w:val="18"/>
              </w:rPr>
              <w:t>,</w:t>
            </w:r>
            <w:r w:rsidRPr="00A225E5">
              <w:rPr>
                <w:sz w:val="18"/>
                <w:szCs w:val="18"/>
              </w:rPr>
              <w:t xml:space="preserve"> с. Покур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C827B3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1 836,98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1 836,98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1 836,98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1 836,98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1.2.14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741A6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Замена подземного перехода сетей те</w:t>
            </w:r>
            <w:r w:rsidRPr="00A225E5">
              <w:rPr>
                <w:sz w:val="18"/>
                <w:szCs w:val="18"/>
              </w:rPr>
              <w:t>п</w:t>
            </w:r>
            <w:r w:rsidR="00C741A6">
              <w:rPr>
                <w:sz w:val="18"/>
                <w:szCs w:val="18"/>
              </w:rPr>
              <w:t>лоснабжения:</w:t>
            </w:r>
            <w:r w:rsidRPr="00A225E5">
              <w:rPr>
                <w:sz w:val="18"/>
                <w:szCs w:val="18"/>
              </w:rPr>
              <w:t xml:space="preserve"> ул. Зеленая, 29 </w:t>
            </w:r>
            <w:r w:rsidR="00C741A6">
              <w:rPr>
                <w:sz w:val="18"/>
                <w:szCs w:val="18"/>
              </w:rPr>
              <w:t>−</w:t>
            </w:r>
            <w:r w:rsidRPr="00A225E5">
              <w:rPr>
                <w:sz w:val="18"/>
                <w:szCs w:val="18"/>
              </w:rPr>
              <w:t xml:space="preserve"> ул. Интернациональная</w:t>
            </w:r>
            <w:r w:rsidR="00C741A6">
              <w:rPr>
                <w:sz w:val="18"/>
                <w:szCs w:val="18"/>
              </w:rPr>
              <w:t>,</w:t>
            </w:r>
            <w:r w:rsidRPr="00A225E5">
              <w:rPr>
                <w:sz w:val="18"/>
                <w:szCs w:val="18"/>
              </w:rPr>
              <w:t xml:space="preserve"> п.</w:t>
            </w:r>
            <w:r w:rsidR="00C741A6">
              <w:rPr>
                <w:sz w:val="18"/>
                <w:szCs w:val="18"/>
              </w:rPr>
              <w:t xml:space="preserve"> </w:t>
            </w:r>
            <w:r w:rsidRPr="00A225E5">
              <w:rPr>
                <w:sz w:val="18"/>
                <w:szCs w:val="18"/>
              </w:rPr>
              <w:t>Ваховск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C827B3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601,72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601,72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601,72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601,72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1.2.15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741A6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Ремонт сетей тепл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снабжения</w:t>
            </w:r>
            <w:r w:rsidR="00C741A6">
              <w:rPr>
                <w:sz w:val="18"/>
                <w:szCs w:val="18"/>
              </w:rPr>
              <w:t>:</w:t>
            </w:r>
            <w:r w:rsidRPr="00A225E5">
              <w:rPr>
                <w:sz w:val="18"/>
                <w:szCs w:val="18"/>
              </w:rPr>
              <w:t xml:space="preserve"> ул. Це</w:t>
            </w:r>
            <w:r w:rsidRPr="00A225E5">
              <w:rPr>
                <w:sz w:val="18"/>
                <w:szCs w:val="18"/>
              </w:rPr>
              <w:t>н</w:t>
            </w:r>
            <w:r w:rsidRPr="00A225E5">
              <w:rPr>
                <w:sz w:val="18"/>
                <w:szCs w:val="18"/>
              </w:rPr>
              <w:t>тральная</w:t>
            </w:r>
            <w:r w:rsidR="00C741A6">
              <w:rPr>
                <w:sz w:val="18"/>
                <w:szCs w:val="18"/>
              </w:rPr>
              <w:t>,</w:t>
            </w:r>
            <w:r w:rsidRPr="00A225E5">
              <w:rPr>
                <w:sz w:val="18"/>
                <w:szCs w:val="18"/>
              </w:rPr>
              <w:t xml:space="preserve"> д</w:t>
            </w:r>
            <w:r w:rsidR="00C741A6">
              <w:rPr>
                <w:sz w:val="18"/>
                <w:szCs w:val="18"/>
              </w:rPr>
              <w:t>.</w:t>
            </w:r>
            <w:r w:rsidRPr="00A225E5">
              <w:rPr>
                <w:sz w:val="18"/>
                <w:szCs w:val="18"/>
              </w:rPr>
              <w:t xml:space="preserve"> 20</w:t>
            </w:r>
            <w:r w:rsidR="00C741A6">
              <w:rPr>
                <w:sz w:val="18"/>
                <w:szCs w:val="18"/>
              </w:rPr>
              <w:t xml:space="preserve"> – </w:t>
            </w:r>
            <w:r w:rsidRPr="00A225E5">
              <w:rPr>
                <w:sz w:val="18"/>
                <w:szCs w:val="18"/>
              </w:rPr>
              <w:t>д</w:t>
            </w:r>
            <w:r w:rsidR="00C741A6">
              <w:rPr>
                <w:sz w:val="18"/>
                <w:szCs w:val="18"/>
              </w:rPr>
              <w:t>.</w:t>
            </w:r>
            <w:r w:rsidRPr="00A225E5">
              <w:rPr>
                <w:sz w:val="18"/>
                <w:szCs w:val="18"/>
              </w:rPr>
              <w:t xml:space="preserve"> 34 в с. Покур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C827B3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2 483,80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2 483,80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2 483,80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2 483,80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1.2.16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Ремонт сетей тепл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lastRenderedPageBreak/>
              <w:t>снабжения в с. Ко</w:t>
            </w:r>
            <w:r w:rsidRPr="00A225E5">
              <w:rPr>
                <w:sz w:val="18"/>
                <w:szCs w:val="18"/>
              </w:rPr>
              <w:t>р</w:t>
            </w:r>
            <w:r w:rsidRPr="00A225E5">
              <w:rPr>
                <w:sz w:val="18"/>
                <w:szCs w:val="18"/>
              </w:rPr>
              <w:t>лики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lastRenderedPageBreak/>
              <w:t xml:space="preserve">Муниципальное </w:t>
            </w:r>
            <w:r w:rsidRPr="00A225E5">
              <w:rPr>
                <w:sz w:val="18"/>
                <w:szCs w:val="18"/>
              </w:rPr>
              <w:lastRenderedPageBreak/>
              <w:t>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C827B3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3 069,00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3 069,00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3 069,00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3 069,00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1.2.17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Ремонт сетей тепл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снабжения в п. Аг</w:t>
            </w:r>
            <w:r w:rsidRPr="00A225E5">
              <w:rPr>
                <w:sz w:val="18"/>
                <w:szCs w:val="18"/>
              </w:rPr>
              <w:t>а</w:t>
            </w:r>
            <w:r w:rsidRPr="00A225E5">
              <w:rPr>
                <w:sz w:val="18"/>
                <w:szCs w:val="18"/>
              </w:rPr>
              <w:t>н</w:t>
            </w:r>
            <w:r w:rsidR="00C741A6">
              <w:rPr>
                <w:sz w:val="18"/>
                <w:szCs w:val="18"/>
              </w:rPr>
              <w:t>е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C827B3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4 000,19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4 000,19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4 000,19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4 000,19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1.2.18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741A6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Замена внутридв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ровых сетей ТВС</w:t>
            </w:r>
            <w:r w:rsidR="00C741A6">
              <w:rPr>
                <w:sz w:val="18"/>
                <w:szCs w:val="18"/>
              </w:rPr>
              <w:t>:</w:t>
            </w:r>
            <w:r w:rsidRPr="00A225E5">
              <w:rPr>
                <w:sz w:val="18"/>
                <w:szCs w:val="18"/>
              </w:rPr>
              <w:t xml:space="preserve"> ул. Первомайская</w:t>
            </w:r>
            <w:r w:rsidR="00C741A6">
              <w:rPr>
                <w:sz w:val="18"/>
                <w:szCs w:val="18"/>
              </w:rPr>
              <w:t>,</w:t>
            </w:r>
            <w:r w:rsidRPr="00A225E5">
              <w:rPr>
                <w:sz w:val="18"/>
                <w:szCs w:val="18"/>
              </w:rPr>
              <w:t xml:space="preserve"> 1</w:t>
            </w:r>
            <w:r w:rsidR="00C741A6">
              <w:rPr>
                <w:sz w:val="18"/>
                <w:szCs w:val="18"/>
              </w:rPr>
              <w:t>а</w:t>
            </w:r>
            <w:r w:rsidRPr="00A225E5">
              <w:rPr>
                <w:sz w:val="18"/>
                <w:szCs w:val="18"/>
              </w:rPr>
              <w:t xml:space="preserve"> </w:t>
            </w:r>
            <w:r w:rsidR="00C741A6">
              <w:rPr>
                <w:sz w:val="18"/>
                <w:szCs w:val="18"/>
              </w:rPr>
              <w:t>−</w:t>
            </w:r>
            <w:r w:rsidRPr="00A225E5">
              <w:rPr>
                <w:sz w:val="18"/>
                <w:szCs w:val="18"/>
              </w:rPr>
              <w:t xml:space="preserve"> ул. Первомайская</w:t>
            </w:r>
            <w:r w:rsidR="00C741A6">
              <w:rPr>
                <w:sz w:val="18"/>
                <w:szCs w:val="18"/>
              </w:rPr>
              <w:t>,</w:t>
            </w:r>
            <w:r w:rsidRPr="00A225E5">
              <w:rPr>
                <w:sz w:val="18"/>
                <w:szCs w:val="18"/>
              </w:rPr>
              <w:t xml:space="preserve"> 1</w:t>
            </w:r>
            <w:r w:rsidR="00C741A6">
              <w:rPr>
                <w:sz w:val="18"/>
                <w:szCs w:val="18"/>
              </w:rPr>
              <w:t>б</w:t>
            </w:r>
            <w:r w:rsidRPr="00A225E5">
              <w:rPr>
                <w:sz w:val="18"/>
                <w:szCs w:val="18"/>
              </w:rPr>
              <w:t xml:space="preserve"> в пгт. Новоага</w:t>
            </w:r>
            <w:r w:rsidRPr="00A225E5">
              <w:rPr>
                <w:sz w:val="18"/>
                <w:szCs w:val="18"/>
              </w:rPr>
              <w:t>н</w:t>
            </w:r>
            <w:r w:rsidRPr="00A225E5">
              <w:rPr>
                <w:sz w:val="18"/>
                <w:szCs w:val="18"/>
              </w:rPr>
              <w:t>ске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C827B3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627,06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627,06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595,71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595,71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31,35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  31,35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1.2.19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741A6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Замена внутридв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ровых сетей ТВС</w:t>
            </w:r>
            <w:r w:rsidR="00C741A6">
              <w:rPr>
                <w:sz w:val="18"/>
                <w:szCs w:val="18"/>
              </w:rPr>
              <w:t>:</w:t>
            </w:r>
            <w:r w:rsidRPr="00A225E5">
              <w:rPr>
                <w:sz w:val="18"/>
                <w:szCs w:val="18"/>
              </w:rPr>
              <w:t xml:space="preserve"> ул. Первомайск</w:t>
            </w:r>
            <w:r w:rsidR="00C741A6">
              <w:rPr>
                <w:sz w:val="18"/>
                <w:szCs w:val="18"/>
              </w:rPr>
              <w:t>ой</w:t>
            </w:r>
            <w:r w:rsidRPr="00A225E5">
              <w:rPr>
                <w:sz w:val="18"/>
                <w:szCs w:val="18"/>
              </w:rPr>
              <w:t xml:space="preserve"> №8, 9, 14, 16 (вагон-городок) в пгт. Н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воаганске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C827B3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1 517,05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1 517,05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37DB4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1 517,05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1 517,05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37DB4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1.2.20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741A6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Замена внутридв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ровых сетей ТВС</w:t>
            </w:r>
            <w:r w:rsidR="00C741A6">
              <w:rPr>
                <w:sz w:val="18"/>
                <w:szCs w:val="18"/>
              </w:rPr>
              <w:t>:</w:t>
            </w:r>
            <w:r w:rsidRPr="00A225E5">
              <w:rPr>
                <w:sz w:val="18"/>
                <w:szCs w:val="18"/>
              </w:rPr>
              <w:t xml:space="preserve">  ул. Первомайская</w:t>
            </w:r>
            <w:r w:rsidR="00C741A6">
              <w:rPr>
                <w:sz w:val="18"/>
                <w:szCs w:val="18"/>
              </w:rPr>
              <w:t>,</w:t>
            </w:r>
            <w:r w:rsidRPr="00A225E5">
              <w:rPr>
                <w:sz w:val="18"/>
                <w:szCs w:val="18"/>
              </w:rPr>
              <w:t xml:space="preserve"> 15 </w:t>
            </w:r>
            <w:r w:rsidR="00C741A6">
              <w:rPr>
                <w:sz w:val="18"/>
                <w:szCs w:val="18"/>
              </w:rPr>
              <w:t>−</w:t>
            </w:r>
            <w:r w:rsidRPr="00A225E5">
              <w:rPr>
                <w:sz w:val="18"/>
                <w:szCs w:val="18"/>
              </w:rPr>
              <w:t xml:space="preserve"> ул. Первома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ская</w:t>
            </w:r>
            <w:r w:rsidR="00C741A6">
              <w:rPr>
                <w:sz w:val="18"/>
                <w:szCs w:val="18"/>
              </w:rPr>
              <w:t>,</w:t>
            </w:r>
            <w:r w:rsidRPr="00A225E5">
              <w:rPr>
                <w:sz w:val="18"/>
                <w:szCs w:val="18"/>
              </w:rPr>
              <w:t xml:space="preserve"> 16 в пгт. Нов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аганске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C827B3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590,92  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590,92 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37DB4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37DB4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590,92  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590,92 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37DB4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1.2.21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Замена внутридв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ровых сетей ТВС</w:t>
            </w:r>
            <w:r w:rsidR="00C741A6">
              <w:rPr>
                <w:sz w:val="18"/>
                <w:szCs w:val="18"/>
              </w:rPr>
              <w:t>:</w:t>
            </w:r>
            <w:r w:rsidRPr="00A225E5">
              <w:rPr>
                <w:sz w:val="18"/>
                <w:szCs w:val="18"/>
              </w:rPr>
              <w:t xml:space="preserve"> ул. Центральная в пгт. Новоаганске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C827B3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 xml:space="preserve">Управление капитального </w:t>
            </w:r>
            <w:r w:rsidRPr="00A225E5">
              <w:rPr>
                <w:sz w:val="18"/>
                <w:szCs w:val="18"/>
              </w:rPr>
              <w:lastRenderedPageBreak/>
              <w:t>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848,98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848,98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848,98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848,98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lastRenderedPageBreak/>
              <w:t>1.2.22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Замена внутридв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ровых сетей ТВС</w:t>
            </w:r>
            <w:r w:rsidR="00C741A6">
              <w:rPr>
                <w:sz w:val="18"/>
                <w:szCs w:val="18"/>
              </w:rPr>
              <w:t>:</w:t>
            </w:r>
            <w:r w:rsidRPr="00A225E5">
              <w:rPr>
                <w:sz w:val="18"/>
                <w:szCs w:val="18"/>
              </w:rPr>
              <w:t xml:space="preserve"> ул. Транспортная</w:t>
            </w:r>
            <w:r w:rsidR="00C741A6">
              <w:rPr>
                <w:sz w:val="18"/>
                <w:szCs w:val="18"/>
              </w:rPr>
              <w:t>,</w:t>
            </w:r>
            <w:r w:rsidRPr="00A225E5">
              <w:rPr>
                <w:sz w:val="18"/>
                <w:szCs w:val="18"/>
              </w:rPr>
              <w:t xml:space="preserve"> 12 в пгт. Новоаганске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C827B3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1 703,17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1 703,17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1 703,17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1 703,17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1.2.23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741A6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Замена внутридв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ровых сетей ТВС</w:t>
            </w:r>
            <w:r w:rsidR="00C741A6">
              <w:rPr>
                <w:sz w:val="18"/>
                <w:szCs w:val="18"/>
              </w:rPr>
              <w:t>:</w:t>
            </w:r>
            <w:r w:rsidRPr="00A225E5">
              <w:rPr>
                <w:sz w:val="18"/>
                <w:szCs w:val="18"/>
              </w:rPr>
              <w:t xml:space="preserve"> ул. Мира</w:t>
            </w:r>
            <w:r w:rsidR="00C741A6">
              <w:rPr>
                <w:sz w:val="18"/>
                <w:szCs w:val="18"/>
              </w:rPr>
              <w:t>,</w:t>
            </w:r>
            <w:r w:rsidRPr="00A225E5">
              <w:rPr>
                <w:sz w:val="18"/>
                <w:szCs w:val="18"/>
              </w:rPr>
              <w:t xml:space="preserve"> 2 в пгт. Новоаганске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C827B3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582,76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582,76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582,76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582,76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1.2.24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4A3E71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Замена внутридв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ровых сетей ТВС</w:t>
            </w:r>
            <w:r w:rsidR="004A3E71">
              <w:rPr>
                <w:sz w:val="18"/>
                <w:szCs w:val="18"/>
              </w:rPr>
              <w:t>:</w:t>
            </w:r>
            <w:r w:rsidRPr="00A225E5">
              <w:rPr>
                <w:sz w:val="18"/>
                <w:szCs w:val="18"/>
              </w:rPr>
              <w:t xml:space="preserve">  ул. Лесная, 4 </w:t>
            </w:r>
            <w:r w:rsidR="004A3E71">
              <w:rPr>
                <w:sz w:val="18"/>
                <w:szCs w:val="18"/>
              </w:rPr>
              <w:t>−</w:t>
            </w:r>
            <w:r w:rsidRPr="00A225E5">
              <w:rPr>
                <w:sz w:val="18"/>
                <w:szCs w:val="18"/>
              </w:rPr>
              <w:t xml:space="preserve"> ул. Лесная,</w:t>
            </w:r>
            <w:r w:rsidR="004A3E71">
              <w:rPr>
                <w:sz w:val="18"/>
                <w:szCs w:val="18"/>
              </w:rPr>
              <w:t xml:space="preserve"> </w:t>
            </w:r>
            <w:r w:rsidRPr="00A225E5">
              <w:rPr>
                <w:sz w:val="18"/>
                <w:szCs w:val="18"/>
              </w:rPr>
              <w:t>102 в пгт. Новоаганске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C827B3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1 465,82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1 465,82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1 465,82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1 465,82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1.2.25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4A3E71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Замена внутридв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ровых сетей ТВС</w:t>
            </w:r>
            <w:r w:rsidR="004A3E71">
              <w:rPr>
                <w:sz w:val="18"/>
                <w:szCs w:val="18"/>
              </w:rPr>
              <w:t>:</w:t>
            </w:r>
            <w:r w:rsidRPr="00A225E5">
              <w:rPr>
                <w:sz w:val="18"/>
                <w:szCs w:val="18"/>
              </w:rPr>
              <w:t xml:space="preserve"> ул. Мира, 11</w:t>
            </w:r>
            <w:r w:rsidR="004A3E71">
              <w:rPr>
                <w:sz w:val="18"/>
                <w:szCs w:val="18"/>
              </w:rPr>
              <w:t>а</w:t>
            </w:r>
            <w:r w:rsidRPr="00A225E5">
              <w:rPr>
                <w:sz w:val="18"/>
                <w:szCs w:val="18"/>
              </w:rPr>
              <w:t xml:space="preserve"> </w:t>
            </w:r>
            <w:r w:rsidR="004A3E71">
              <w:rPr>
                <w:sz w:val="18"/>
                <w:szCs w:val="18"/>
              </w:rPr>
              <w:t>−</w:t>
            </w:r>
            <w:r w:rsidRPr="00A225E5">
              <w:rPr>
                <w:sz w:val="18"/>
                <w:szCs w:val="18"/>
              </w:rPr>
              <w:t xml:space="preserve"> ул. Мира</w:t>
            </w:r>
            <w:r w:rsidR="004A3E71">
              <w:rPr>
                <w:sz w:val="18"/>
                <w:szCs w:val="18"/>
              </w:rPr>
              <w:t>,</w:t>
            </w:r>
            <w:r w:rsidRPr="00A225E5">
              <w:rPr>
                <w:sz w:val="18"/>
                <w:szCs w:val="18"/>
              </w:rPr>
              <w:t xml:space="preserve"> 13</w:t>
            </w:r>
            <w:r w:rsidR="004A3E71">
              <w:rPr>
                <w:sz w:val="18"/>
                <w:szCs w:val="18"/>
              </w:rPr>
              <w:t>а</w:t>
            </w:r>
            <w:r w:rsidRPr="00A225E5">
              <w:rPr>
                <w:sz w:val="18"/>
                <w:szCs w:val="18"/>
              </w:rPr>
              <w:t xml:space="preserve"> в пгт. Новоаганске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9C2F1F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393,82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393,82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37DB4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393,82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393,82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37DB4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1.2.26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4A3E71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Замена внутридв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ровых сетей ТВС</w:t>
            </w:r>
            <w:r w:rsidR="004A3E71">
              <w:rPr>
                <w:sz w:val="18"/>
                <w:szCs w:val="18"/>
              </w:rPr>
              <w:t>:</w:t>
            </w:r>
            <w:r w:rsidRPr="00A225E5">
              <w:rPr>
                <w:sz w:val="18"/>
                <w:szCs w:val="18"/>
              </w:rPr>
              <w:t xml:space="preserve">  ул. Энтузиастов</w:t>
            </w:r>
            <w:r w:rsidR="004A3E71">
              <w:rPr>
                <w:sz w:val="18"/>
                <w:szCs w:val="18"/>
              </w:rPr>
              <w:t>,</w:t>
            </w:r>
            <w:r w:rsidRPr="00A225E5">
              <w:rPr>
                <w:sz w:val="18"/>
                <w:szCs w:val="18"/>
              </w:rPr>
              <w:t xml:space="preserve"> 4 </w:t>
            </w:r>
            <w:r w:rsidR="004A3E71">
              <w:rPr>
                <w:sz w:val="18"/>
                <w:szCs w:val="18"/>
              </w:rPr>
              <w:t>−</w:t>
            </w:r>
            <w:r w:rsidRPr="00A225E5">
              <w:rPr>
                <w:sz w:val="18"/>
                <w:szCs w:val="18"/>
              </w:rPr>
              <w:t xml:space="preserve"> ул. Энтузиастов</w:t>
            </w:r>
            <w:r w:rsidR="004A3E71">
              <w:rPr>
                <w:sz w:val="18"/>
                <w:szCs w:val="18"/>
              </w:rPr>
              <w:t>,</w:t>
            </w:r>
            <w:r w:rsidRPr="00A225E5">
              <w:rPr>
                <w:sz w:val="18"/>
                <w:szCs w:val="18"/>
              </w:rPr>
              <w:t xml:space="preserve"> 12 с вводами в дома в пгт. Новоаганске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9C2F1F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2 110,31  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2 110,31 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37DB4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37DB4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2 110,31  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2 110,31 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1.2.27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9C02E1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Замена внутридв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lastRenderedPageBreak/>
              <w:t>ровых сетей ТВС</w:t>
            </w:r>
            <w:r w:rsidR="009C02E1">
              <w:rPr>
                <w:sz w:val="18"/>
                <w:szCs w:val="18"/>
              </w:rPr>
              <w:t>:</w:t>
            </w:r>
            <w:r w:rsidRPr="00A225E5">
              <w:rPr>
                <w:sz w:val="18"/>
                <w:szCs w:val="18"/>
              </w:rPr>
              <w:t xml:space="preserve">  ул. Техснаб </w:t>
            </w:r>
            <w:r w:rsidR="009C02E1">
              <w:rPr>
                <w:sz w:val="18"/>
                <w:szCs w:val="18"/>
              </w:rPr>
              <w:t>−</w:t>
            </w:r>
            <w:r w:rsidRPr="00A225E5">
              <w:rPr>
                <w:sz w:val="18"/>
                <w:szCs w:val="18"/>
              </w:rPr>
              <w:t xml:space="preserve"> ул. Транспортная</w:t>
            </w:r>
            <w:r w:rsidR="009C02E1">
              <w:rPr>
                <w:sz w:val="18"/>
                <w:szCs w:val="18"/>
              </w:rPr>
              <w:t xml:space="preserve">, </w:t>
            </w:r>
            <w:r w:rsidRPr="00A225E5">
              <w:rPr>
                <w:sz w:val="18"/>
                <w:szCs w:val="18"/>
              </w:rPr>
              <w:t>34 в пгт. Новоаганске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lastRenderedPageBreak/>
              <w:t xml:space="preserve">Муниципальное </w:t>
            </w:r>
            <w:r w:rsidRPr="00A225E5">
              <w:rPr>
                <w:sz w:val="18"/>
                <w:szCs w:val="18"/>
              </w:rPr>
              <w:lastRenderedPageBreak/>
              <w:t>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9C2F1F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894,07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894,07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849,36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849,36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44,70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  44,70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1.2.28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9C02E1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Замена внутридв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ровых сетей ТВС</w:t>
            </w:r>
            <w:r w:rsidR="009C02E1">
              <w:rPr>
                <w:sz w:val="18"/>
                <w:szCs w:val="18"/>
              </w:rPr>
              <w:t>:</w:t>
            </w:r>
            <w:r w:rsidRPr="00A225E5">
              <w:rPr>
                <w:sz w:val="18"/>
                <w:szCs w:val="18"/>
              </w:rPr>
              <w:t xml:space="preserve">  ул. Геофизиков</w:t>
            </w:r>
            <w:r w:rsidR="009C02E1">
              <w:rPr>
                <w:sz w:val="18"/>
                <w:szCs w:val="18"/>
              </w:rPr>
              <w:t>,</w:t>
            </w:r>
            <w:r w:rsidRPr="00A225E5">
              <w:rPr>
                <w:sz w:val="18"/>
                <w:szCs w:val="18"/>
              </w:rPr>
              <w:t xml:space="preserve"> 1 </w:t>
            </w:r>
            <w:r w:rsidR="009C02E1">
              <w:rPr>
                <w:sz w:val="18"/>
                <w:szCs w:val="18"/>
              </w:rPr>
              <w:t>−</w:t>
            </w:r>
            <w:r w:rsidRPr="00A225E5">
              <w:rPr>
                <w:sz w:val="18"/>
                <w:szCs w:val="18"/>
              </w:rPr>
              <w:t xml:space="preserve"> ул. Геофизиков</w:t>
            </w:r>
            <w:r w:rsidR="009C02E1">
              <w:rPr>
                <w:sz w:val="18"/>
                <w:szCs w:val="18"/>
              </w:rPr>
              <w:t>,</w:t>
            </w:r>
            <w:r w:rsidRPr="00A225E5">
              <w:rPr>
                <w:sz w:val="18"/>
                <w:szCs w:val="18"/>
              </w:rPr>
              <w:t xml:space="preserve"> 6 в пгт. Новоаганске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9C2F1F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1 388,08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1 388,08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1 311,35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1 311,35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76,72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  76,72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1.2.29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9C02E1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Замена внутридв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ровых сетей ТВС</w:t>
            </w:r>
            <w:r w:rsidR="009C02E1">
              <w:rPr>
                <w:sz w:val="18"/>
                <w:szCs w:val="18"/>
              </w:rPr>
              <w:t>:</w:t>
            </w:r>
            <w:r w:rsidRPr="00A225E5">
              <w:rPr>
                <w:sz w:val="18"/>
                <w:szCs w:val="18"/>
              </w:rPr>
              <w:t xml:space="preserve">  ул. Первомайская</w:t>
            </w:r>
            <w:r w:rsidR="009C02E1">
              <w:rPr>
                <w:sz w:val="18"/>
                <w:szCs w:val="18"/>
              </w:rPr>
              <w:t>,</w:t>
            </w:r>
            <w:r w:rsidRPr="00A225E5">
              <w:rPr>
                <w:sz w:val="18"/>
                <w:szCs w:val="18"/>
              </w:rPr>
              <w:t xml:space="preserve"> 101</w:t>
            </w:r>
            <w:r w:rsidR="009C02E1">
              <w:rPr>
                <w:sz w:val="18"/>
                <w:szCs w:val="18"/>
              </w:rPr>
              <w:t>а</w:t>
            </w:r>
            <w:r w:rsidRPr="00A225E5">
              <w:rPr>
                <w:sz w:val="18"/>
                <w:szCs w:val="18"/>
              </w:rPr>
              <w:t xml:space="preserve"> </w:t>
            </w:r>
            <w:r w:rsidR="009C02E1">
              <w:rPr>
                <w:sz w:val="18"/>
                <w:szCs w:val="18"/>
              </w:rPr>
              <w:t>−</w:t>
            </w:r>
            <w:r w:rsidRPr="00A225E5">
              <w:rPr>
                <w:sz w:val="18"/>
                <w:szCs w:val="18"/>
              </w:rPr>
              <w:t xml:space="preserve"> ул. Перв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майская</w:t>
            </w:r>
            <w:r w:rsidR="009C02E1">
              <w:rPr>
                <w:sz w:val="18"/>
                <w:szCs w:val="18"/>
              </w:rPr>
              <w:t>,</w:t>
            </w:r>
            <w:r w:rsidRPr="00A225E5">
              <w:rPr>
                <w:sz w:val="18"/>
                <w:szCs w:val="18"/>
              </w:rPr>
              <w:t xml:space="preserve"> 102 в пгт. Новоаганске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9C2F1F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549,06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549,06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521,61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521,61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27,45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  27,45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1.2.30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Замена внутридв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ровых сетей ТВС от ТК1 по ул. Айваседа Мэру (левая стор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на) в с. Варьеган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9C2F1F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5 204,41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5 204,41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5 204,41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5 204,41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1.2.31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9C02E1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Замена внутридв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ровых сетей ТВС</w:t>
            </w:r>
            <w:r w:rsidR="009C02E1">
              <w:rPr>
                <w:sz w:val="18"/>
                <w:szCs w:val="18"/>
              </w:rPr>
              <w:t>:</w:t>
            </w:r>
            <w:r w:rsidRPr="00A225E5">
              <w:rPr>
                <w:sz w:val="18"/>
                <w:szCs w:val="18"/>
              </w:rPr>
              <w:t xml:space="preserve"> от пер. Лесной </w:t>
            </w:r>
            <w:r w:rsidR="009C02E1">
              <w:rPr>
                <w:sz w:val="18"/>
                <w:szCs w:val="18"/>
              </w:rPr>
              <w:t>−</w:t>
            </w:r>
            <w:r w:rsidRPr="00A225E5">
              <w:rPr>
                <w:sz w:val="18"/>
                <w:szCs w:val="18"/>
              </w:rPr>
              <w:t xml:space="preserve"> пер. Музейный в с. Вар</w:t>
            </w:r>
            <w:r w:rsidRPr="00A225E5">
              <w:rPr>
                <w:sz w:val="18"/>
                <w:szCs w:val="18"/>
              </w:rPr>
              <w:t>ь</w:t>
            </w:r>
            <w:r w:rsidRPr="00A225E5">
              <w:rPr>
                <w:sz w:val="18"/>
                <w:szCs w:val="18"/>
              </w:rPr>
              <w:t>еган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9C2F1F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1 781,55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1 781,55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37DB4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1 781,55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1 781,55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37DB4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1.2.32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Замена дымовых труб в п. Ваховск</w:t>
            </w:r>
            <w:r w:rsidR="009C02E1">
              <w:rPr>
                <w:sz w:val="18"/>
                <w:szCs w:val="18"/>
              </w:rPr>
              <w:t>е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9C2F1F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 xml:space="preserve">Управление капитального </w:t>
            </w:r>
            <w:r w:rsidRPr="00A225E5">
              <w:rPr>
                <w:sz w:val="18"/>
                <w:szCs w:val="18"/>
              </w:rPr>
              <w:lastRenderedPageBreak/>
              <w:t>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434,36  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434,36 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37DB4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37DB4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434,36  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434,36 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lastRenderedPageBreak/>
              <w:t>1.2.33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Замена двух котлов, горелок, дымовых труб в котельной п.</w:t>
            </w:r>
            <w:r w:rsidR="009C02E1">
              <w:rPr>
                <w:sz w:val="18"/>
                <w:szCs w:val="18"/>
              </w:rPr>
              <w:t xml:space="preserve"> </w:t>
            </w:r>
            <w:r w:rsidRPr="00A225E5">
              <w:rPr>
                <w:sz w:val="18"/>
                <w:szCs w:val="18"/>
              </w:rPr>
              <w:t>Зайцева Речка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9C2F1F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6 526,70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6 526,70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6 526,70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6 526,70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1.2.34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Сетевая наладка котельной №</w:t>
            </w:r>
            <w:r w:rsidR="009C02E1">
              <w:rPr>
                <w:sz w:val="18"/>
                <w:szCs w:val="18"/>
              </w:rPr>
              <w:t xml:space="preserve"> </w:t>
            </w:r>
            <w:r w:rsidRPr="00A225E5">
              <w:rPr>
                <w:sz w:val="18"/>
                <w:szCs w:val="18"/>
              </w:rPr>
              <w:t>2 в с. Корлики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9C2F1F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880,00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880,00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880,00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880,00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1.2.35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9C02E1" w:rsidP="009C02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E551AB">
              <w:rPr>
                <w:sz w:val="18"/>
                <w:szCs w:val="18"/>
              </w:rPr>
              <w:t>гт</w:t>
            </w:r>
            <w:r w:rsidR="00EC4906" w:rsidRPr="00A225E5">
              <w:rPr>
                <w:sz w:val="18"/>
                <w:szCs w:val="18"/>
              </w:rPr>
              <w:t>. Излучинск</w:t>
            </w:r>
            <w:r>
              <w:rPr>
                <w:sz w:val="18"/>
                <w:szCs w:val="18"/>
              </w:rPr>
              <w:t>:</w:t>
            </w:r>
            <w:r w:rsidR="00EC4906" w:rsidRPr="00A225E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з</w:t>
            </w:r>
            <w:r w:rsidR="00EC4906" w:rsidRPr="00A225E5">
              <w:rPr>
                <w:sz w:val="18"/>
                <w:szCs w:val="18"/>
              </w:rPr>
              <w:t>амена технологич</w:t>
            </w:r>
            <w:r w:rsidR="00EC4906" w:rsidRPr="00A225E5">
              <w:rPr>
                <w:sz w:val="18"/>
                <w:szCs w:val="18"/>
              </w:rPr>
              <w:t>е</w:t>
            </w:r>
            <w:r w:rsidR="00EC4906" w:rsidRPr="00A225E5">
              <w:rPr>
                <w:sz w:val="18"/>
                <w:szCs w:val="18"/>
              </w:rPr>
              <w:t>ского оборудования на ЦТП-13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9C2F1F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5 912,25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5 912,25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5 912,25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5 912,25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1.2.36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1C4B0C" w:rsidP="001C4B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E551AB">
              <w:rPr>
                <w:sz w:val="18"/>
                <w:szCs w:val="18"/>
              </w:rPr>
              <w:t>гт</w:t>
            </w:r>
            <w:r w:rsidR="00EC4906" w:rsidRPr="00A225E5">
              <w:rPr>
                <w:sz w:val="18"/>
                <w:szCs w:val="18"/>
              </w:rPr>
              <w:t>. Излучинск</w:t>
            </w:r>
            <w:r>
              <w:rPr>
                <w:sz w:val="18"/>
                <w:szCs w:val="18"/>
              </w:rPr>
              <w:t>:</w:t>
            </w:r>
            <w:r w:rsidR="00EC4906" w:rsidRPr="00A225E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з</w:t>
            </w:r>
            <w:r w:rsidR="00EC4906" w:rsidRPr="00A225E5">
              <w:rPr>
                <w:sz w:val="18"/>
                <w:szCs w:val="18"/>
              </w:rPr>
              <w:t>амена насосного оборудования и а</w:t>
            </w:r>
            <w:r w:rsidR="00EC4906" w:rsidRPr="00A225E5">
              <w:rPr>
                <w:sz w:val="18"/>
                <w:szCs w:val="18"/>
              </w:rPr>
              <w:t>в</w:t>
            </w:r>
            <w:r w:rsidR="00EC4906" w:rsidRPr="00A225E5">
              <w:rPr>
                <w:sz w:val="18"/>
                <w:szCs w:val="18"/>
              </w:rPr>
              <w:t>томатизация КНС-4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9C2F1F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3 134,26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3 134,26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3 134,26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3 134,26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1.2.37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1C4B0C" w:rsidP="001C4B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E551AB">
              <w:rPr>
                <w:sz w:val="18"/>
                <w:szCs w:val="18"/>
              </w:rPr>
              <w:t>гт</w:t>
            </w:r>
            <w:r w:rsidR="00EC4906" w:rsidRPr="00A225E5">
              <w:rPr>
                <w:sz w:val="18"/>
                <w:szCs w:val="18"/>
              </w:rPr>
              <w:t>. Излучинск</w:t>
            </w:r>
            <w:r>
              <w:rPr>
                <w:sz w:val="18"/>
                <w:szCs w:val="18"/>
              </w:rPr>
              <w:t>:</w:t>
            </w:r>
            <w:r w:rsidR="00EC4906" w:rsidRPr="00A225E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з</w:t>
            </w:r>
            <w:r w:rsidR="00EC4906" w:rsidRPr="00A225E5">
              <w:rPr>
                <w:sz w:val="18"/>
                <w:szCs w:val="18"/>
              </w:rPr>
              <w:t>амена иловых нас</w:t>
            </w:r>
            <w:r w:rsidR="00EC4906" w:rsidRPr="00A225E5">
              <w:rPr>
                <w:sz w:val="18"/>
                <w:szCs w:val="18"/>
              </w:rPr>
              <w:t>о</w:t>
            </w:r>
            <w:r w:rsidR="00EC4906" w:rsidRPr="00A225E5">
              <w:rPr>
                <w:sz w:val="18"/>
                <w:szCs w:val="18"/>
              </w:rPr>
              <w:t>сов КОС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9C2F1F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847,41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847,41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37DB4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847,41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847,41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37DB4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1.2.38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Модернизация и </w:t>
            </w:r>
            <w:r w:rsidRPr="00A225E5">
              <w:rPr>
                <w:sz w:val="18"/>
                <w:szCs w:val="18"/>
              </w:rPr>
              <w:lastRenderedPageBreak/>
              <w:t>автоматизация РУ 0,4 кВ на ТП 6/0,4 кВ №92 КОС</w:t>
            </w:r>
            <w:r w:rsidR="001C4B0C">
              <w:rPr>
                <w:sz w:val="18"/>
                <w:szCs w:val="18"/>
              </w:rPr>
              <w:t>,</w:t>
            </w:r>
            <w:r w:rsidRPr="00A225E5">
              <w:rPr>
                <w:sz w:val="18"/>
                <w:szCs w:val="18"/>
              </w:rPr>
              <w:t xml:space="preserve"> пгт. Излучинск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lastRenderedPageBreak/>
              <w:t xml:space="preserve">Муниципальное </w:t>
            </w:r>
            <w:r w:rsidRPr="00A225E5">
              <w:rPr>
                <w:sz w:val="18"/>
                <w:szCs w:val="18"/>
              </w:rPr>
              <w:lastRenderedPageBreak/>
              <w:t>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9C2F1F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732,30  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732,30 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37DB4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37DB4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732,30  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732,30 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1.2.39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Замена оборудов</w:t>
            </w:r>
            <w:r w:rsidRPr="00A225E5">
              <w:rPr>
                <w:sz w:val="18"/>
                <w:szCs w:val="18"/>
              </w:rPr>
              <w:t>а</w:t>
            </w:r>
            <w:r w:rsidRPr="00A225E5">
              <w:rPr>
                <w:sz w:val="18"/>
                <w:szCs w:val="18"/>
              </w:rPr>
              <w:t>ния КИПиА на ЦТП-2</w:t>
            </w:r>
            <w:r w:rsidR="001C4B0C">
              <w:rPr>
                <w:sz w:val="18"/>
                <w:szCs w:val="18"/>
              </w:rPr>
              <w:t>,</w:t>
            </w:r>
            <w:r w:rsidRPr="00A225E5">
              <w:rPr>
                <w:sz w:val="18"/>
                <w:szCs w:val="18"/>
              </w:rPr>
              <w:t xml:space="preserve"> пгт. Излучинск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9C2F1F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182,09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182,09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182,09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182,09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1.2.40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1C4B0C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Замена оборудов</w:t>
            </w:r>
            <w:r w:rsidRPr="00A225E5">
              <w:rPr>
                <w:sz w:val="18"/>
                <w:szCs w:val="18"/>
              </w:rPr>
              <w:t>а</w:t>
            </w:r>
            <w:r w:rsidRPr="00A225E5">
              <w:rPr>
                <w:sz w:val="18"/>
                <w:szCs w:val="18"/>
              </w:rPr>
              <w:t>ния КИПиА, автом</w:t>
            </w:r>
            <w:r w:rsidRPr="00A225E5">
              <w:rPr>
                <w:sz w:val="18"/>
                <w:szCs w:val="18"/>
              </w:rPr>
              <w:t>а</w:t>
            </w:r>
            <w:r w:rsidRPr="00A225E5">
              <w:rPr>
                <w:sz w:val="18"/>
                <w:szCs w:val="18"/>
              </w:rPr>
              <w:t>тизация артскважин №3,</w:t>
            </w:r>
            <w:r w:rsidR="001C4B0C">
              <w:rPr>
                <w:sz w:val="18"/>
                <w:szCs w:val="18"/>
              </w:rPr>
              <w:t xml:space="preserve"> </w:t>
            </w:r>
            <w:r w:rsidRPr="00A225E5">
              <w:rPr>
                <w:sz w:val="18"/>
                <w:szCs w:val="18"/>
              </w:rPr>
              <w:t>5</w:t>
            </w:r>
            <w:r w:rsidR="00E551AB">
              <w:rPr>
                <w:sz w:val="18"/>
                <w:szCs w:val="18"/>
              </w:rPr>
              <w:t>,</w:t>
            </w:r>
            <w:r w:rsidRPr="00A225E5">
              <w:rPr>
                <w:sz w:val="18"/>
                <w:szCs w:val="18"/>
              </w:rPr>
              <w:t xml:space="preserve"> пгт. Изл</w:t>
            </w:r>
            <w:r w:rsidRPr="00A225E5">
              <w:rPr>
                <w:sz w:val="18"/>
                <w:szCs w:val="18"/>
              </w:rPr>
              <w:t>у</w:t>
            </w:r>
            <w:r w:rsidRPr="00A225E5">
              <w:rPr>
                <w:sz w:val="18"/>
                <w:szCs w:val="18"/>
              </w:rPr>
              <w:t>чинск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9C2F1F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550,21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550,21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550,21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550,21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1.2.41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Установка насосной станции на закол</w:t>
            </w:r>
            <w:r w:rsidRPr="00A225E5">
              <w:rPr>
                <w:sz w:val="18"/>
                <w:szCs w:val="18"/>
              </w:rPr>
              <w:t>ь</w:t>
            </w:r>
            <w:r w:rsidRPr="00A225E5">
              <w:rPr>
                <w:sz w:val="18"/>
                <w:szCs w:val="18"/>
              </w:rPr>
              <w:t>цованных сетях в пгт. Новоаганск</w:t>
            </w:r>
            <w:r w:rsidR="001C4B0C">
              <w:rPr>
                <w:sz w:val="18"/>
                <w:szCs w:val="18"/>
              </w:rPr>
              <w:t>е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9C2F1F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681,55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681,55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647,47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647,47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34,08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  34,08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1.2.42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Замена насоса НРС</w:t>
            </w:r>
            <w:r w:rsidR="001C4B0C">
              <w:rPr>
                <w:sz w:val="18"/>
                <w:szCs w:val="18"/>
              </w:rPr>
              <w:t xml:space="preserve"> </w:t>
            </w:r>
            <w:r w:rsidRPr="00A225E5">
              <w:rPr>
                <w:sz w:val="18"/>
                <w:szCs w:val="18"/>
              </w:rPr>
              <w:t>в электролизной ВОС в пгт. Излучинск</w:t>
            </w:r>
            <w:r w:rsidR="001C4B0C">
              <w:rPr>
                <w:sz w:val="18"/>
                <w:szCs w:val="18"/>
              </w:rPr>
              <w:t>е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9C2F1F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155,17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155,17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155,17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155,17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1.2.43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Поставка насосного оборудования пгт. Излучинск, пгт. Н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 xml:space="preserve">воаганск, п. Зайцева </w:t>
            </w:r>
            <w:r w:rsidRPr="00A225E5">
              <w:rPr>
                <w:sz w:val="18"/>
                <w:szCs w:val="18"/>
              </w:rPr>
              <w:lastRenderedPageBreak/>
              <w:t>Речка, с. Покур, с. Ларьяк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lastRenderedPageBreak/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9C2F1F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 xml:space="preserve">Управление капитального </w:t>
            </w:r>
            <w:r w:rsidRPr="00A225E5">
              <w:rPr>
                <w:sz w:val="18"/>
                <w:szCs w:val="18"/>
              </w:rPr>
              <w:lastRenderedPageBreak/>
              <w:t>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2 730,93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2 730,93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2 730,93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2 730,93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37DB4">
        <w:trPr>
          <w:trHeight w:val="300"/>
          <w:jc w:val="center"/>
        </w:trPr>
        <w:tc>
          <w:tcPr>
            <w:tcW w:w="43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lastRenderedPageBreak/>
              <w:t>Всего по задаче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187 600,52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84 907,90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E551AB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1 241,16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22 325,79 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61C78" w:rsidP="00C37DA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</w:t>
            </w:r>
            <w:r w:rsidR="00EC4906" w:rsidRPr="00A225E5">
              <w:rPr>
                <w:b/>
                <w:bCs/>
                <w:sz w:val="18"/>
                <w:szCs w:val="18"/>
              </w:rPr>
              <w:t xml:space="preserve"> 19 125,68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20 000,00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20 000,00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20 000,00   </w:t>
            </w:r>
          </w:p>
        </w:tc>
      </w:tr>
      <w:tr w:rsidR="00EC4906" w:rsidRPr="00A225E5" w:rsidTr="00337DB4">
        <w:trPr>
          <w:trHeight w:val="720"/>
          <w:jc w:val="center"/>
        </w:trPr>
        <w:tc>
          <w:tcPr>
            <w:tcW w:w="43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бюджет а</w:t>
            </w:r>
            <w:r w:rsidRPr="00A225E5">
              <w:rPr>
                <w:b/>
                <w:bCs/>
                <w:sz w:val="18"/>
                <w:szCs w:val="18"/>
              </w:rPr>
              <w:t>в</w:t>
            </w:r>
            <w:r w:rsidRPr="00A225E5">
              <w:rPr>
                <w:b/>
                <w:bCs/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44 483,51  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 3 925,51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E551AB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1 179,10  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21 209,50  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61C78" w:rsidP="00C37DA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</w:t>
            </w:r>
            <w:r w:rsidR="00EC4906" w:rsidRPr="00A225E5">
              <w:rPr>
                <w:b/>
                <w:bCs/>
                <w:sz w:val="18"/>
                <w:szCs w:val="18"/>
              </w:rPr>
              <w:t xml:space="preserve">  18 169,40  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 -     </w:t>
            </w:r>
          </w:p>
        </w:tc>
      </w:tr>
      <w:tr w:rsidR="00EC4906" w:rsidRPr="00A225E5" w:rsidTr="00337DB4">
        <w:trPr>
          <w:trHeight w:val="480"/>
          <w:jc w:val="center"/>
        </w:trPr>
        <w:tc>
          <w:tcPr>
            <w:tcW w:w="43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бюджет ра</w:t>
            </w:r>
            <w:r w:rsidRPr="00A225E5">
              <w:rPr>
                <w:b/>
                <w:bCs/>
                <w:sz w:val="18"/>
                <w:szCs w:val="18"/>
              </w:rPr>
              <w:t>й</w:t>
            </w:r>
            <w:r w:rsidRPr="00A225E5">
              <w:rPr>
                <w:b/>
                <w:bCs/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143 117,02  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80 982,39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E551AB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62,06  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1 116,29  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61C78" w:rsidP="00C37DA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</w:t>
            </w:r>
            <w:r w:rsidR="00EC4906" w:rsidRPr="00A225E5">
              <w:rPr>
                <w:b/>
                <w:bCs/>
                <w:sz w:val="18"/>
                <w:szCs w:val="18"/>
              </w:rPr>
              <w:t xml:space="preserve">     956,28  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20 000,00  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20 000,00  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20 000,00   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120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4906" w:rsidRPr="00A225E5" w:rsidRDefault="00EC4906" w:rsidP="001C4B0C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Задача 3. Реализация мероприятий в сфере жилищно-коммунального хозяйства и социальной сферы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EA7F3B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1.3.1</w:t>
            </w:r>
            <w:r w:rsidR="00EA7F3B"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Вывоз твердых б</w:t>
            </w:r>
            <w:r w:rsidRPr="00A225E5">
              <w:rPr>
                <w:sz w:val="18"/>
                <w:szCs w:val="18"/>
              </w:rPr>
              <w:t>ы</w:t>
            </w:r>
            <w:r w:rsidRPr="00A225E5">
              <w:rPr>
                <w:sz w:val="18"/>
                <w:szCs w:val="18"/>
              </w:rPr>
              <w:t>товых отходов (д. Вампугол, с. Был</w:t>
            </w:r>
            <w:r w:rsidRPr="00A225E5">
              <w:rPr>
                <w:sz w:val="18"/>
                <w:szCs w:val="18"/>
              </w:rPr>
              <w:t>и</w:t>
            </w:r>
            <w:r w:rsidRPr="00A225E5">
              <w:rPr>
                <w:sz w:val="18"/>
                <w:szCs w:val="18"/>
              </w:rPr>
              <w:t>но, д. Пасол, д. С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снина)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1C4B0C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EC4906" w:rsidRPr="00A225E5">
              <w:rPr>
                <w:sz w:val="18"/>
                <w:szCs w:val="18"/>
              </w:rPr>
              <w:t>тдел жилищно-коммунального хозяйства, энерг</w:t>
            </w:r>
            <w:r w:rsidR="00EC4906" w:rsidRPr="00A225E5">
              <w:rPr>
                <w:sz w:val="18"/>
                <w:szCs w:val="18"/>
              </w:rPr>
              <w:t>е</w:t>
            </w:r>
            <w:r w:rsidR="00EC4906" w:rsidRPr="00A225E5">
              <w:rPr>
                <w:sz w:val="18"/>
                <w:szCs w:val="18"/>
              </w:rPr>
              <w:t>тики и строительс</w:t>
            </w:r>
            <w:r w:rsidR="00EC4906" w:rsidRPr="00A225E5">
              <w:rPr>
                <w:sz w:val="18"/>
                <w:szCs w:val="18"/>
              </w:rPr>
              <w:t>т</w:t>
            </w:r>
            <w:r w:rsidR="00EC4906" w:rsidRPr="00A225E5">
              <w:rPr>
                <w:sz w:val="18"/>
                <w:szCs w:val="18"/>
              </w:rPr>
              <w:t>ва</w:t>
            </w:r>
            <w:r>
              <w:rPr>
                <w:sz w:val="18"/>
                <w:szCs w:val="18"/>
              </w:rPr>
              <w:t xml:space="preserve"> администрации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2 379,21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385,86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430,37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449,74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469,08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214,72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214,72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214,72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180,00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180,00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2 199,21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205,86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430,37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449,74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469,08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214,72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214,72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214,72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1.3.2.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Уличное освещение (д. Вампугол, с. Б</w:t>
            </w:r>
            <w:r w:rsidRPr="00A225E5">
              <w:rPr>
                <w:sz w:val="18"/>
                <w:szCs w:val="18"/>
              </w:rPr>
              <w:t>ы</w:t>
            </w:r>
            <w:r w:rsidRPr="00A225E5">
              <w:rPr>
                <w:sz w:val="18"/>
                <w:szCs w:val="18"/>
              </w:rPr>
              <w:t>лино, д. Пасол, д. Соснина)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4516FE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EC4906" w:rsidRPr="00A225E5">
              <w:rPr>
                <w:sz w:val="18"/>
                <w:szCs w:val="18"/>
              </w:rPr>
              <w:t>тдел жилищно-коммунального хозяйства, энерг</w:t>
            </w:r>
            <w:r w:rsidR="00EC4906" w:rsidRPr="00A225E5">
              <w:rPr>
                <w:sz w:val="18"/>
                <w:szCs w:val="18"/>
              </w:rPr>
              <w:t>е</w:t>
            </w:r>
            <w:r w:rsidR="00EC4906" w:rsidRPr="00A225E5">
              <w:rPr>
                <w:sz w:val="18"/>
                <w:szCs w:val="18"/>
              </w:rPr>
              <w:t>тики и строительс</w:t>
            </w:r>
            <w:r w:rsidR="00EC4906" w:rsidRPr="00A225E5">
              <w:rPr>
                <w:sz w:val="18"/>
                <w:szCs w:val="18"/>
              </w:rPr>
              <w:t>т</w:t>
            </w:r>
            <w:r w:rsidR="00EC4906" w:rsidRPr="00A225E5">
              <w:rPr>
                <w:sz w:val="18"/>
                <w:szCs w:val="18"/>
              </w:rPr>
              <w:t>ва</w:t>
            </w:r>
            <w:r w:rsidR="001C4B0C">
              <w:rPr>
                <w:sz w:val="18"/>
                <w:szCs w:val="18"/>
              </w:rPr>
              <w:t xml:space="preserve"> администрации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4 248,33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1 088,20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510,20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533,16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556,08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520,23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520,23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520,23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509,50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509,50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3 738,83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578,70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510,20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533,16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556,08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520,23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520,23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520,23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1.3.3.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Техническое обсл</w:t>
            </w:r>
            <w:r w:rsidRPr="00A225E5">
              <w:rPr>
                <w:sz w:val="18"/>
                <w:szCs w:val="18"/>
              </w:rPr>
              <w:t>у</w:t>
            </w:r>
            <w:r w:rsidRPr="00A225E5">
              <w:rPr>
                <w:sz w:val="18"/>
                <w:szCs w:val="18"/>
              </w:rPr>
              <w:t>живание уличного освещения (д. Ва</w:t>
            </w:r>
            <w:r w:rsidRPr="00A225E5">
              <w:rPr>
                <w:sz w:val="18"/>
                <w:szCs w:val="18"/>
              </w:rPr>
              <w:t>м</w:t>
            </w:r>
            <w:r w:rsidRPr="00A225E5">
              <w:rPr>
                <w:sz w:val="18"/>
                <w:szCs w:val="18"/>
              </w:rPr>
              <w:t>пугол, с. Былино, д. Пасол, д. Соснина)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4516FE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EC4906" w:rsidRPr="00A225E5">
              <w:rPr>
                <w:sz w:val="18"/>
                <w:szCs w:val="18"/>
              </w:rPr>
              <w:t>тдел жилищно-коммунального хозяйства, энерг</w:t>
            </w:r>
            <w:r w:rsidR="00EC4906" w:rsidRPr="00A225E5">
              <w:rPr>
                <w:sz w:val="18"/>
                <w:szCs w:val="18"/>
              </w:rPr>
              <w:t>е</w:t>
            </w:r>
            <w:r w:rsidR="00EC4906" w:rsidRPr="00A225E5">
              <w:rPr>
                <w:sz w:val="18"/>
                <w:szCs w:val="18"/>
              </w:rPr>
              <w:t>тики и строительс</w:t>
            </w:r>
            <w:r w:rsidR="00EC4906" w:rsidRPr="00A225E5">
              <w:rPr>
                <w:sz w:val="18"/>
                <w:szCs w:val="18"/>
              </w:rPr>
              <w:t>т</w:t>
            </w:r>
            <w:r w:rsidR="00EC4906" w:rsidRPr="00A225E5">
              <w:rPr>
                <w:sz w:val="18"/>
                <w:szCs w:val="18"/>
              </w:rPr>
              <w:t>ва</w:t>
            </w:r>
            <w:r w:rsidR="001C4B0C">
              <w:rPr>
                <w:sz w:val="18"/>
                <w:szCs w:val="18"/>
              </w:rPr>
              <w:t xml:space="preserve"> администрации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1 218,72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204,60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166,22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173,69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181,16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164,35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164,35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164,35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46,30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  46,30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1 172,42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158,30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166,22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173,69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181,16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164,35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164,35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164,35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1.3.4.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Техническое обсл</w:t>
            </w:r>
            <w:r w:rsidRPr="00A225E5">
              <w:rPr>
                <w:sz w:val="18"/>
                <w:szCs w:val="18"/>
              </w:rPr>
              <w:t>у</w:t>
            </w:r>
            <w:r w:rsidRPr="00A225E5">
              <w:rPr>
                <w:sz w:val="18"/>
                <w:szCs w:val="18"/>
              </w:rPr>
              <w:t>живание дизель-генераторной ста</w:t>
            </w:r>
            <w:r w:rsidRPr="00A225E5">
              <w:rPr>
                <w:sz w:val="18"/>
                <w:szCs w:val="18"/>
              </w:rPr>
              <w:t>н</w:t>
            </w:r>
            <w:r w:rsidRPr="00A225E5">
              <w:rPr>
                <w:sz w:val="18"/>
                <w:szCs w:val="18"/>
              </w:rPr>
              <w:t>ции в д. Вампугол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4516FE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EC4906" w:rsidRPr="00A225E5">
              <w:rPr>
                <w:sz w:val="18"/>
                <w:szCs w:val="18"/>
              </w:rPr>
              <w:t>тдел жилищно-коммунального хозяйства, энерг</w:t>
            </w:r>
            <w:r w:rsidR="00EC4906" w:rsidRPr="00A225E5">
              <w:rPr>
                <w:sz w:val="18"/>
                <w:szCs w:val="18"/>
              </w:rPr>
              <w:t>е</w:t>
            </w:r>
            <w:r w:rsidR="00EC4906" w:rsidRPr="00A225E5">
              <w:rPr>
                <w:sz w:val="18"/>
                <w:szCs w:val="18"/>
              </w:rPr>
              <w:t>тики и строительс</w:t>
            </w:r>
            <w:r w:rsidR="00EC4906" w:rsidRPr="00A225E5">
              <w:rPr>
                <w:sz w:val="18"/>
                <w:szCs w:val="18"/>
              </w:rPr>
              <w:t>т</w:t>
            </w:r>
            <w:r w:rsidR="00EC4906" w:rsidRPr="00A225E5">
              <w:rPr>
                <w:sz w:val="18"/>
                <w:szCs w:val="18"/>
              </w:rPr>
              <w:t>ва</w:t>
            </w:r>
            <w:r w:rsidR="001C4B0C">
              <w:rPr>
                <w:sz w:val="18"/>
                <w:szCs w:val="18"/>
              </w:rPr>
              <w:t xml:space="preserve"> администрации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2 876,13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530,76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382,20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399,40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416,57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382,40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382,40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382,40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185,40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185,40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2 690,73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345,36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382,20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399,40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416,57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382,40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382,40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382,40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1.3.5.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Содержание памя</w:t>
            </w:r>
            <w:r w:rsidRPr="00A225E5">
              <w:rPr>
                <w:sz w:val="18"/>
                <w:szCs w:val="18"/>
              </w:rPr>
              <w:t>т</w:t>
            </w:r>
            <w:r w:rsidRPr="00A225E5">
              <w:rPr>
                <w:sz w:val="18"/>
                <w:szCs w:val="18"/>
              </w:rPr>
              <w:lastRenderedPageBreak/>
              <w:t>ника в д. Вампугол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4516FE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</w:t>
            </w:r>
            <w:r w:rsidR="00EC4906" w:rsidRPr="00A225E5">
              <w:rPr>
                <w:sz w:val="18"/>
                <w:szCs w:val="18"/>
              </w:rPr>
              <w:t>тдел жилищно-</w:t>
            </w:r>
            <w:r w:rsidR="00EC4906" w:rsidRPr="00A225E5">
              <w:rPr>
                <w:sz w:val="18"/>
                <w:szCs w:val="18"/>
              </w:rPr>
              <w:lastRenderedPageBreak/>
              <w:t>коммунального хозяйства, энерг</w:t>
            </w:r>
            <w:r w:rsidR="00EC4906" w:rsidRPr="00A225E5">
              <w:rPr>
                <w:sz w:val="18"/>
                <w:szCs w:val="18"/>
              </w:rPr>
              <w:t>е</w:t>
            </w:r>
            <w:r w:rsidR="00EC4906" w:rsidRPr="00A225E5">
              <w:rPr>
                <w:sz w:val="18"/>
                <w:szCs w:val="18"/>
              </w:rPr>
              <w:t>тики и строительс</w:t>
            </w:r>
            <w:r w:rsidR="00EC4906" w:rsidRPr="00A225E5">
              <w:rPr>
                <w:sz w:val="18"/>
                <w:szCs w:val="18"/>
              </w:rPr>
              <w:t>т</w:t>
            </w:r>
            <w:r w:rsidR="00EC4906" w:rsidRPr="00A225E5">
              <w:rPr>
                <w:sz w:val="18"/>
                <w:szCs w:val="18"/>
              </w:rPr>
              <w:t>ва</w:t>
            </w:r>
            <w:r w:rsidR="001C4B0C">
              <w:rPr>
                <w:sz w:val="18"/>
                <w:szCs w:val="18"/>
              </w:rPr>
              <w:t xml:space="preserve"> администрации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471,42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  62,10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65,21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68,14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71,07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68,30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68,30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68,30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37DB4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471,42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  62,10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65,21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68,14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71,07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68,30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68,30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68,30</w:t>
            </w:r>
          </w:p>
        </w:tc>
      </w:tr>
      <w:tr w:rsidR="00EC4906" w:rsidRPr="00A225E5" w:rsidTr="00337DB4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1.3.6.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Проведение мер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приятий по пред</w:t>
            </w:r>
            <w:r w:rsidRPr="00A225E5">
              <w:rPr>
                <w:sz w:val="18"/>
                <w:szCs w:val="18"/>
              </w:rPr>
              <w:t>у</w:t>
            </w:r>
            <w:r w:rsidRPr="00A225E5">
              <w:rPr>
                <w:sz w:val="18"/>
                <w:szCs w:val="18"/>
              </w:rPr>
              <w:t>преждению и ликв</w:t>
            </w:r>
            <w:r w:rsidRPr="00A225E5">
              <w:rPr>
                <w:sz w:val="18"/>
                <w:szCs w:val="18"/>
              </w:rPr>
              <w:t>и</w:t>
            </w:r>
            <w:r w:rsidRPr="00A225E5">
              <w:rPr>
                <w:sz w:val="18"/>
                <w:szCs w:val="18"/>
              </w:rPr>
              <w:t>дации болезней ж</w:t>
            </w:r>
            <w:r w:rsidRPr="00A225E5">
              <w:rPr>
                <w:sz w:val="18"/>
                <w:szCs w:val="18"/>
              </w:rPr>
              <w:t>и</w:t>
            </w:r>
            <w:r w:rsidRPr="00A225E5">
              <w:rPr>
                <w:sz w:val="18"/>
                <w:szCs w:val="18"/>
              </w:rPr>
              <w:t>вотных, их лечению, защите населения от болезней, общих для человека и живо</w:t>
            </w:r>
            <w:r w:rsidRPr="00A225E5">
              <w:rPr>
                <w:sz w:val="18"/>
                <w:szCs w:val="18"/>
              </w:rPr>
              <w:t>т</w:t>
            </w:r>
            <w:r w:rsidRPr="00A225E5">
              <w:rPr>
                <w:sz w:val="18"/>
                <w:szCs w:val="18"/>
              </w:rPr>
              <w:t>ных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4516FE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EC4906" w:rsidRPr="00A225E5">
              <w:rPr>
                <w:sz w:val="18"/>
                <w:szCs w:val="18"/>
              </w:rPr>
              <w:t>тдел жилищно-коммунального хозяйства, энерг</w:t>
            </w:r>
            <w:r w:rsidR="00EC4906" w:rsidRPr="00A225E5">
              <w:rPr>
                <w:sz w:val="18"/>
                <w:szCs w:val="18"/>
              </w:rPr>
              <w:t>е</w:t>
            </w:r>
            <w:r w:rsidR="00EC4906" w:rsidRPr="00A225E5">
              <w:rPr>
                <w:sz w:val="18"/>
                <w:szCs w:val="18"/>
              </w:rPr>
              <w:t>тики и строительс</w:t>
            </w:r>
            <w:r w:rsidR="00EC4906" w:rsidRPr="00A225E5">
              <w:rPr>
                <w:sz w:val="18"/>
                <w:szCs w:val="18"/>
              </w:rPr>
              <w:t>т</w:t>
            </w:r>
            <w:r w:rsidR="00EC4906" w:rsidRPr="00A225E5">
              <w:rPr>
                <w:sz w:val="18"/>
                <w:szCs w:val="18"/>
              </w:rPr>
              <w:t>ва</w:t>
            </w:r>
            <w:r w:rsidR="001C4B0C">
              <w:rPr>
                <w:sz w:val="18"/>
                <w:szCs w:val="18"/>
              </w:rPr>
              <w:t xml:space="preserve"> администрации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3 325,33  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2 232,43 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364,30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364,30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364,30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</w:tr>
      <w:tr w:rsidR="00EC4906" w:rsidRPr="00A225E5" w:rsidTr="00337DB4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1 463,90  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371,00 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364,30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364,30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364,30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37DB4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1 861,43  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1 861,43 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1.3.7.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Приобретение ко</w:t>
            </w:r>
            <w:r w:rsidRPr="00A225E5">
              <w:rPr>
                <w:sz w:val="18"/>
                <w:szCs w:val="18"/>
              </w:rPr>
              <w:t>н</w:t>
            </w:r>
            <w:r w:rsidRPr="00A225E5">
              <w:rPr>
                <w:sz w:val="18"/>
                <w:szCs w:val="18"/>
              </w:rPr>
              <w:t>тейнеров для хран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ния твердо-бытовых отходов в сельских поселениях района 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4516FE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EC4906" w:rsidRPr="00A225E5">
              <w:rPr>
                <w:sz w:val="18"/>
                <w:szCs w:val="18"/>
              </w:rPr>
              <w:t>тдел жилищно-коммунального хозяйства, энерг</w:t>
            </w:r>
            <w:r w:rsidR="00EC4906" w:rsidRPr="00A225E5">
              <w:rPr>
                <w:sz w:val="18"/>
                <w:szCs w:val="18"/>
              </w:rPr>
              <w:t>е</w:t>
            </w:r>
            <w:r w:rsidR="00EC4906" w:rsidRPr="00A225E5">
              <w:rPr>
                <w:sz w:val="18"/>
                <w:szCs w:val="18"/>
              </w:rPr>
              <w:t>тики и строительс</w:t>
            </w:r>
            <w:r w:rsidR="00EC4906" w:rsidRPr="00A225E5">
              <w:rPr>
                <w:sz w:val="18"/>
                <w:szCs w:val="18"/>
              </w:rPr>
              <w:t>т</w:t>
            </w:r>
            <w:r w:rsidR="00EC4906" w:rsidRPr="00A225E5">
              <w:rPr>
                <w:sz w:val="18"/>
                <w:szCs w:val="18"/>
              </w:rPr>
              <w:t>ва</w:t>
            </w:r>
            <w:r w:rsidR="001C4B0C">
              <w:rPr>
                <w:sz w:val="18"/>
                <w:szCs w:val="18"/>
              </w:rPr>
              <w:t xml:space="preserve"> администрации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252,00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252,00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252,00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252,00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43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Всего по задаче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14 771,14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 4 755,95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61C78" w:rsidP="00C37DA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</w:t>
            </w:r>
            <w:r w:rsidR="00EC4906" w:rsidRPr="00A225E5">
              <w:rPr>
                <w:b/>
                <w:bCs/>
                <w:sz w:val="18"/>
                <w:szCs w:val="18"/>
              </w:rPr>
              <w:t xml:space="preserve">    1 918,50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1 988,43 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61C78" w:rsidP="00C37DA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</w:t>
            </w:r>
            <w:r w:rsidR="00EC4906" w:rsidRPr="00A225E5">
              <w:rPr>
                <w:b/>
                <w:bCs/>
                <w:sz w:val="18"/>
                <w:szCs w:val="18"/>
              </w:rPr>
              <w:t xml:space="preserve">  2 058,26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1 350,00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1 350,00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1 350,00   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43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бюджет а</w:t>
            </w:r>
            <w:r w:rsidRPr="00A225E5">
              <w:rPr>
                <w:b/>
                <w:bCs/>
                <w:sz w:val="18"/>
                <w:szCs w:val="18"/>
              </w:rPr>
              <w:t>в</w:t>
            </w:r>
            <w:r w:rsidRPr="00A225E5">
              <w:rPr>
                <w:b/>
                <w:bCs/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2 385,10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 1 292,20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61C78" w:rsidP="00C37DA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</w:t>
            </w:r>
            <w:r w:rsidR="00EC4906" w:rsidRPr="00A225E5">
              <w:rPr>
                <w:b/>
                <w:bCs/>
                <w:sz w:val="18"/>
                <w:szCs w:val="18"/>
              </w:rPr>
              <w:t xml:space="preserve">    364,30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364,30 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61C78" w:rsidP="00C37DA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</w:t>
            </w:r>
            <w:r w:rsidR="00EC4906" w:rsidRPr="00A225E5">
              <w:rPr>
                <w:b/>
                <w:bCs/>
                <w:sz w:val="18"/>
                <w:szCs w:val="18"/>
              </w:rPr>
              <w:t xml:space="preserve">      364,30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 -     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43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бюджет ра</w:t>
            </w:r>
            <w:r w:rsidRPr="00A225E5">
              <w:rPr>
                <w:b/>
                <w:bCs/>
                <w:sz w:val="18"/>
                <w:szCs w:val="18"/>
              </w:rPr>
              <w:t>й</w:t>
            </w:r>
            <w:r w:rsidRPr="00A225E5">
              <w:rPr>
                <w:b/>
                <w:bCs/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12 386,04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 3 463,75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61C78" w:rsidP="00C37DA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</w:t>
            </w:r>
            <w:r w:rsidR="00EC4906" w:rsidRPr="00A225E5">
              <w:rPr>
                <w:b/>
                <w:bCs/>
                <w:sz w:val="18"/>
                <w:szCs w:val="18"/>
              </w:rPr>
              <w:t xml:space="preserve">    1 554,20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1 624,13 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61C78" w:rsidP="00C37DA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</w:t>
            </w:r>
            <w:r w:rsidR="00EC4906" w:rsidRPr="00A225E5">
              <w:rPr>
                <w:b/>
                <w:bCs/>
                <w:sz w:val="18"/>
                <w:szCs w:val="18"/>
              </w:rPr>
              <w:t xml:space="preserve">   1 693,96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1 350,00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1 350,00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1 350,00   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120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4906" w:rsidRPr="00A225E5" w:rsidRDefault="00EC4906" w:rsidP="0053733C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Задача 4. Обеспечение бесперебойной работы объектов жилищно-коммунального хозяйства и социальной сферы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1.4.1.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A23482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Предоставление субсидий на возм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щение фактически полученных затрат на выполнение м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роприятий по подг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товке объектов ж</w:t>
            </w:r>
            <w:r w:rsidRPr="00A225E5">
              <w:rPr>
                <w:sz w:val="18"/>
                <w:szCs w:val="18"/>
              </w:rPr>
              <w:t>и</w:t>
            </w:r>
            <w:r w:rsidRPr="00A225E5">
              <w:rPr>
                <w:sz w:val="18"/>
                <w:szCs w:val="18"/>
              </w:rPr>
              <w:t>лищно-коммунального х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зяйства и социал</w:t>
            </w:r>
            <w:r w:rsidRPr="00A225E5">
              <w:rPr>
                <w:sz w:val="18"/>
                <w:szCs w:val="18"/>
              </w:rPr>
              <w:t>ь</w:t>
            </w:r>
            <w:r w:rsidRPr="00A225E5">
              <w:rPr>
                <w:sz w:val="18"/>
                <w:szCs w:val="18"/>
              </w:rPr>
              <w:t>ной сферы района к работе в осенне-зимний период в части возмещений убытков на приобр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lastRenderedPageBreak/>
              <w:t>тением энергонос</w:t>
            </w:r>
            <w:r w:rsidRPr="00A225E5">
              <w:rPr>
                <w:sz w:val="18"/>
                <w:szCs w:val="18"/>
              </w:rPr>
              <w:t>и</w:t>
            </w:r>
            <w:r w:rsidRPr="00A225E5">
              <w:rPr>
                <w:sz w:val="18"/>
                <w:szCs w:val="18"/>
              </w:rPr>
              <w:t>телей предприяти</w:t>
            </w:r>
            <w:r w:rsidRPr="00A225E5">
              <w:rPr>
                <w:sz w:val="18"/>
                <w:szCs w:val="18"/>
              </w:rPr>
              <w:t>я</w:t>
            </w:r>
            <w:r w:rsidRPr="00A225E5">
              <w:rPr>
                <w:sz w:val="18"/>
                <w:szCs w:val="18"/>
              </w:rPr>
              <w:t>ми жилищно-коммунального х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зяйства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4516FE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</w:t>
            </w:r>
            <w:r w:rsidR="00EC4906" w:rsidRPr="00A225E5">
              <w:rPr>
                <w:sz w:val="18"/>
                <w:szCs w:val="18"/>
              </w:rPr>
              <w:t>тдел жилищно-коммунального хозяйства, энерг</w:t>
            </w:r>
            <w:r w:rsidR="00EC4906" w:rsidRPr="00A225E5">
              <w:rPr>
                <w:sz w:val="18"/>
                <w:szCs w:val="18"/>
              </w:rPr>
              <w:t>е</w:t>
            </w:r>
            <w:r w:rsidR="00EC4906" w:rsidRPr="00A225E5">
              <w:rPr>
                <w:sz w:val="18"/>
                <w:szCs w:val="18"/>
              </w:rPr>
              <w:t>тики и строительс</w:t>
            </w:r>
            <w:r w:rsidR="00EC4906" w:rsidRPr="00A225E5">
              <w:rPr>
                <w:sz w:val="18"/>
                <w:szCs w:val="18"/>
              </w:rPr>
              <w:t>т</w:t>
            </w:r>
            <w:r w:rsidR="00EC4906" w:rsidRPr="00A225E5">
              <w:rPr>
                <w:sz w:val="18"/>
                <w:szCs w:val="18"/>
              </w:rPr>
              <w:t>ва</w:t>
            </w:r>
            <w:r w:rsidR="001C4B0C">
              <w:rPr>
                <w:sz w:val="18"/>
                <w:szCs w:val="18"/>
              </w:rPr>
              <w:t xml:space="preserve"> администрации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317 300,65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105 742,45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48 634,25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45 587,58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57 336,37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20 000,00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20 000,00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20 000,00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317 300,65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105 742,45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48 634,25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45 587,58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57 336,37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20 000,00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20 000,00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20 000,00</w:t>
            </w:r>
          </w:p>
        </w:tc>
      </w:tr>
      <w:tr w:rsidR="00EC4906" w:rsidRPr="00A225E5" w:rsidTr="00337DB4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A23482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E551AB">
              <w:rPr>
                <w:sz w:val="18"/>
                <w:szCs w:val="18"/>
              </w:rPr>
              <w:t>гт</w:t>
            </w:r>
            <w:r w:rsidR="00EC4906" w:rsidRPr="00A225E5">
              <w:rPr>
                <w:sz w:val="18"/>
                <w:szCs w:val="18"/>
              </w:rPr>
              <w:t>. Новоаганск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36 449,73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7 104,00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4 351,20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4 547,00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4 742,53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5 235,00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5 235,00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5 235,00</w:t>
            </w:r>
          </w:p>
        </w:tc>
      </w:tr>
      <w:tr w:rsidR="00EC4906" w:rsidRPr="00A225E5" w:rsidTr="00337DB4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37DB4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36 449,73  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7 104,00 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4 351,20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4 547,00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4 742,53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5 235,00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5 235,00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5 235,00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A23482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E551AB">
              <w:rPr>
                <w:sz w:val="18"/>
                <w:szCs w:val="18"/>
              </w:rPr>
              <w:t>гт</w:t>
            </w:r>
            <w:r w:rsidR="00EC4906" w:rsidRPr="00A225E5">
              <w:rPr>
                <w:sz w:val="18"/>
                <w:szCs w:val="18"/>
              </w:rPr>
              <w:t>. Излучинск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2 640,00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2 640,00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2 640,00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2 640,00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A23482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EC4906" w:rsidRPr="00A225E5">
              <w:rPr>
                <w:sz w:val="18"/>
                <w:szCs w:val="18"/>
              </w:rPr>
              <w:t>. Аган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27 410,92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9 865,82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4 209,00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3 924,00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5 104,10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1 436,00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1 436,00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1 436,00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27 410,92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9 865,82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4 209,00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3 924,00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5 104,10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1 436,00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1 436,00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1 436,00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A23482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EC4906" w:rsidRPr="00A225E5">
              <w:rPr>
                <w:sz w:val="18"/>
                <w:szCs w:val="18"/>
              </w:rPr>
              <w:t>. Большетархово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21 431,47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6 761,20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3 677,00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3 697,27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4 620,00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892,00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892,00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892,00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21 431,47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6 761,20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3 677,00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3 697,27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4 620,00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892,00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892,00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892,00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A23482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="00EC4906" w:rsidRPr="00A225E5">
              <w:rPr>
                <w:sz w:val="18"/>
                <w:szCs w:val="18"/>
              </w:rPr>
              <w:t>. Вата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3 230,00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920,00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518,00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519,00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517,00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252,00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252,00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252,00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3 230,00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920,00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518,00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519,00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517,00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252,00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252,00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252,00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A23482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EC4906" w:rsidRPr="00A225E5">
              <w:rPr>
                <w:sz w:val="18"/>
                <w:szCs w:val="18"/>
              </w:rPr>
              <w:t>. Ваховск, с. Охт</w:t>
            </w:r>
            <w:r w:rsidR="00EC4906" w:rsidRPr="00A225E5">
              <w:rPr>
                <w:sz w:val="18"/>
                <w:szCs w:val="18"/>
              </w:rPr>
              <w:t>е</w:t>
            </w:r>
            <w:r w:rsidR="00EC4906" w:rsidRPr="00A225E5">
              <w:rPr>
                <w:sz w:val="18"/>
                <w:szCs w:val="18"/>
              </w:rPr>
              <w:lastRenderedPageBreak/>
              <w:t>урье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95 473,28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24 920,28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15 066,00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12 692,00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18 318,00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8 159,00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8 159,00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8 159,00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95 473,28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24 920,28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15 066,00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12 692,00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18 318,00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8 159,00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8 159,00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8 159,00</w:t>
            </w:r>
          </w:p>
        </w:tc>
      </w:tr>
      <w:tr w:rsidR="00EC4906" w:rsidRPr="00A225E5" w:rsidTr="00337DB4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A23482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EC4906" w:rsidRPr="00A225E5">
              <w:rPr>
                <w:sz w:val="18"/>
                <w:szCs w:val="18"/>
              </w:rPr>
              <w:t>. Зайцева Речка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26 429,89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8 102,89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4 653,00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4 660,00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5 879,00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1 045,00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1 045,00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1 045,00</w:t>
            </w:r>
          </w:p>
        </w:tc>
      </w:tr>
      <w:tr w:rsidR="00EC4906" w:rsidRPr="00A225E5" w:rsidTr="00337DB4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37DB4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26 429,89  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8 102,89 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4 653,00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4 660,00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5 879,00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1 045,00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1 045,00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1 045,00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A23482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EC4906" w:rsidRPr="00A225E5">
              <w:rPr>
                <w:sz w:val="18"/>
                <w:szCs w:val="18"/>
              </w:rPr>
              <w:t>. Ларьяк, с. Корл</w:t>
            </w:r>
            <w:r w:rsidR="00EC4906" w:rsidRPr="00A225E5">
              <w:rPr>
                <w:sz w:val="18"/>
                <w:szCs w:val="18"/>
              </w:rPr>
              <w:t>и</w:t>
            </w:r>
            <w:r w:rsidR="00EC4906" w:rsidRPr="00A225E5">
              <w:rPr>
                <w:sz w:val="18"/>
                <w:szCs w:val="18"/>
              </w:rPr>
              <w:t>ки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57 288,54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29 401,44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8 450,05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6 353,31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7 629,74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1 818,00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1 818,00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1 818,00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57 288,54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29 401,44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8 450,05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6 353,31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7 629,74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1 818,00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1 818,00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1 818,00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A23482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EC4906" w:rsidRPr="00A225E5">
              <w:rPr>
                <w:sz w:val="18"/>
                <w:szCs w:val="18"/>
              </w:rPr>
              <w:t>. Покур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38 028,94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13 989,94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5 710,00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7 105,00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8 347,00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959,00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959,00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959,00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38 028,94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13 989,94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5 710,00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7 105,00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8 347,00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959,00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959,00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959,00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A23482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="00EC4906" w:rsidRPr="00A225E5">
              <w:rPr>
                <w:sz w:val="18"/>
                <w:szCs w:val="18"/>
              </w:rPr>
              <w:t>. Вампугол, д. П</w:t>
            </w:r>
            <w:r w:rsidR="00EC4906" w:rsidRPr="00A225E5">
              <w:rPr>
                <w:sz w:val="18"/>
                <w:szCs w:val="18"/>
              </w:rPr>
              <w:t>а</w:t>
            </w:r>
            <w:r w:rsidR="00EC4906" w:rsidRPr="00A225E5">
              <w:rPr>
                <w:sz w:val="18"/>
                <w:szCs w:val="18"/>
              </w:rPr>
              <w:t>сол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8 917,88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2 036,88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2 090,00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2 179,00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204,00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204,00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204,00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8 917,88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2 036,88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2 090,00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2 179,00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204,00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204,00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204,00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1.4.2.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Предоставление субсидий на возм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щение фактически полученных убы</w:t>
            </w:r>
            <w:r w:rsidRPr="00A225E5">
              <w:rPr>
                <w:sz w:val="18"/>
                <w:szCs w:val="18"/>
              </w:rPr>
              <w:t>т</w:t>
            </w:r>
            <w:r w:rsidRPr="00A225E5">
              <w:rPr>
                <w:sz w:val="18"/>
                <w:szCs w:val="18"/>
              </w:rPr>
              <w:t>ков, связанных с применением рег</w:t>
            </w:r>
            <w:r w:rsidRPr="00A225E5">
              <w:rPr>
                <w:sz w:val="18"/>
                <w:szCs w:val="18"/>
              </w:rPr>
              <w:t>у</w:t>
            </w:r>
            <w:r w:rsidRPr="00A225E5">
              <w:rPr>
                <w:sz w:val="18"/>
                <w:szCs w:val="18"/>
              </w:rPr>
              <w:t>лируемых тарифов на коммунальные услуги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4516FE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EC4906" w:rsidRPr="00A225E5">
              <w:rPr>
                <w:sz w:val="18"/>
                <w:szCs w:val="18"/>
              </w:rPr>
              <w:t>тдел жилищно-коммунального хозяйства, энерг</w:t>
            </w:r>
            <w:r w:rsidR="00EC4906" w:rsidRPr="00A225E5">
              <w:rPr>
                <w:sz w:val="18"/>
                <w:szCs w:val="18"/>
              </w:rPr>
              <w:t>е</w:t>
            </w:r>
            <w:r w:rsidR="00EC4906" w:rsidRPr="00A225E5">
              <w:rPr>
                <w:sz w:val="18"/>
                <w:szCs w:val="18"/>
              </w:rPr>
              <w:t>тики и строительс</w:t>
            </w:r>
            <w:r w:rsidR="00EC4906" w:rsidRPr="00A225E5">
              <w:rPr>
                <w:sz w:val="18"/>
                <w:szCs w:val="18"/>
              </w:rPr>
              <w:t>т</w:t>
            </w:r>
            <w:r w:rsidR="00EC4906" w:rsidRPr="00A225E5">
              <w:rPr>
                <w:sz w:val="18"/>
                <w:szCs w:val="18"/>
              </w:rPr>
              <w:t>ва</w:t>
            </w:r>
            <w:r w:rsidR="001C4B0C">
              <w:rPr>
                <w:sz w:val="18"/>
                <w:szCs w:val="18"/>
              </w:rPr>
              <w:t xml:space="preserve"> администрации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34 039,92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34 039,92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        - 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34 039,92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34 039,92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A23482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EC4906" w:rsidRPr="00A225E5">
              <w:rPr>
                <w:sz w:val="18"/>
                <w:szCs w:val="18"/>
              </w:rPr>
              <w:t>. Аган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2 775,50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2 775,50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2 775,50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2 775,50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37DB4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A23482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EC4906" w:rsidRPr="00A225E5">
              <w:rPr>
                <w:sz w:val="18"/>
                <w:szCs w:val="18"/>
              </w:rPr>
              <w:t>. Большетархово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3 281,15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3 281,15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</w:tr>
      <w:tr w:rsidR="00EC4906" w:rsidRPr="00A225E5" w:rsidTr="00337DB4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37DB4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3 281,15  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3 281,15 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A23482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="00EC4906" w:rsidRPr="00A225E5">
              <w:rPr>
                <w:sz w:val="18"/>
                <w:szCs w:val="18"/>
              </w:rPr>
              <w:t>. Вата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416,56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416,56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416,56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416,56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A23482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EC4906" w:rsidRPr="00A225E5">
              <w:rPr>
                <w:sz w:val="18"/>
                <w:szCs w:val="18"/>
              </w:rPr>
              <w:t>. Ваховск, с. Охт</w:t>
            </w:r>
            <w:r w:rsidR="00EC4906" w:rsidRPr="00A225E5">
              <w:rPr>
                <w:sz w:val="18"/>
                <w:szCs w:val="18"/>
              </w:rPr>
              <w:t>е</w:t>
            </w:r>
            <w:r w:rsidR="00EC4906" w:rsidRPr="00A225E5">
              <w:rPr>
                <w:sz w:val="18"/>
                <w:szCs w:val="18"/>
              </w:rPr>
              <w:t>урье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17 317,31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17 317,31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17 317,31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17 317,31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A23482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EC4906" w:rsidRPr="00A225E5">
              <w:rPr>
                <w:sz w:val="18"/>
                <w:szCs w:val="18"/>
              </w:rPr>
              <w:t>. Зайцева Речка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3 414,66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3 414,66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3 414,66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3 414,66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A23482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EC4906" w:rsidRPr="00A225E5">
              <w:rPr>
                <w:sz w:val="18"/>
                <w:szCs w:val="18"/>
              </w:rPr>
              <w:t>. Ларьяк, с. Корл</w:t>
            </w:r>
            <w:r w:rsidR="00EC4906" w:rsidRPr="00A225E5">
              <w:rPr>
                <w:sz w:val="18"/>
                <w:szCs w:val="18"/>
              </w:rPr>
              <w:t>и</w:t>
            </w:r>
            <w:r w:rsidR="00EC4906" w:rsidRPr="00A225E5">
              <w:rPr>
                <w:sz w:val="18"/>
                <w:szCs w:val="18"/>
              </w:rPr>
              <w:t>ки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3 013,66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3 013,66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3 013,66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3 013,66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A23482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EC4906" w:rsidRPr="00A225E5">
              <w:rPr>
                <w:sz w:val="18"/>
                <w:szCs w:val="18"/>
              </w:rPr>
              <w:t>. Покур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3 702,60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3 702,60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37DB4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3 702,60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3 702,60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37DB4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A23482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="00EC4906" w:rsidRPr="00A225E5">
              <w:rPr>
                <w:sz w:val="18"/>
                <w:szCs w:val="18"/>
              </w:rPr>
              <w:t>. Вампугол, д. П</w:t>
            </w:r>
            <w:r w:rsidR="00EC4906" w:rsidRPr="00A225E5">
              <w:rPr>
                <w:sz w:val="18"/>
                <w:szCs w:val="18"/>
              </w:rPr>
              <w:t>а</w:t>
            </w:r>
            <w:r w:rsidR="00EC4906" w:rsidRPr="00A225E5">
              <w:rPr>
                <w:sz w:val="18"/>
                <w:szCs w:val="18"/>
              </w:rPr>
              <w:t>сол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118,48  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118,48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</w:tr>
      <w:tr w:rsidR="00EC4906" w:rsidRPr="00A225E5" w:rsidTr="00337DB4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37DB4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118,48  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118,48 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43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Всего по задаче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351 340,57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139 782,37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48 634,25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45 587,58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57 336,37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20 000,00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20 000,00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20 000,00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43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бюджет а</w:t>
            </w:r>
            <w:r w:rsidRPr="00A225E5">
              <w:rPr>
                <w:b/>
                <w:bCs/>
                <w:sz w:val="18"/>
                <w:szCs w:val="18"/>
              </w:rPr>
              <w:t>в</w:t>
            </w:r>
            <w:r w:rsidRPr="00A225E5">
              <w:rPr>
                <w:b/>
                <w:bCs/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            - 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43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бюджет ра</w:t>
            </w:r>
            <w:r w:rsidRPr="00A225E5">
              <w:rPr>
                <w:b/>
                <w:bCs/>
                <w:sz w:val="18"/>
                <w:szCs w:val="18"/>
              </w:rPr>
              <w:t>й</w:t>
            </w:r>
            <w:r w:rsidRPr="00A225E5">
              <w:rPr>
                <w:b/>
                <w:bCs/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351 340,57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139 782,37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48 634,25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45 587,58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57 336,37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20 000,00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20 000,00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20 000,00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43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A23482" w:rsidP="00C37DA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</w:t>
            </w:r>
            <w:r w:rsidR="00EC4906" w:rsidRPr="00A225E5">
              <w:rPr>
                <w:b/>
                <w:bCs/>
                <w:sz w:val="16"/>
                <w:szCs w:val="16"/>
              </w:rPr>
              <w:t>сего по Подпрограмме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6"/>
                <w:szCs w:val="16"/>
              </w:rPr>
            </w:pPr>
            <w:r w:rsidRPr="00A225E5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6"/>
                <w:szCs w:val="16"/>
              </w:rPr>
            </w:pPr>
            <w:r w:rsidRPr="00A225E5">
              <w:rPr>
                <w:b/>
                <w:bCs/>
                <w:sz w:val="16"/>
                <w:szCs w:val="16"/>
              </w:rPr>
              <w:t xml:space="preserve">     725 013,47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6"/>
                <w:szCs w:val="16"/>
              </w:rPr>
            </w:pPr>
            <w:r w:rsidRPr="00A225E5">
              <w:rPr>
                <w:b/>
                <w:bCs/>
                <w:sz w:val="16"/>
                <w:szCs w:val="16"/>
              </w:rPr>
              <w:t xml:space="preserve">             400 747,46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6"/>
                <w:szCs w:val="16"/>
              </w:rPr>
            </w:pPr>
            <w:r w:rsidRPr="00A225E5">
              <w:rPr>
                <w:b/>
                <w:bCs/>
                <w:sz w:val="16"/>
                <w:szCs w:val="16"/>
              </w:rPr>
              <w:t>51 793,91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6"/>
                <w:szCs w:val="16"/>
              </w:rPr>
            </w:pPr>
            <w:r w:rsidRPr="00A225E5">
              <w:rPr>
                <w:b/>
                <w:bCs/>
                <w:sz w:val="16"/>
                <w:szCs w:val="16"/>
              </w:rPr>
              <w:t>69 901,80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6"/>
                <w:szCs w:val="16"/>
              </w:rPr>
            </w:pPr>
            <w:r w:rsidRPr="00A225E5">
              <w:rPr>
                <w:b/>
                <w:bCs/>
                <w:sz w:val="16"/>
                <w:szCs w:val="16"/>
              </w:rPr>
              <w:t>78 520,31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6"/>
                <w:szCs w:val="16"/>
              </w:rPr>
            </w:pPr>
            <w:r w:rsidRPr="00A225E5">
              <w:rPr>
                <w:b/>
                <w:bCs/>
                <w:sz w:val="16"/>
                <w:szCs w:val="16"/>
              </w:rPr>
              <w:t>41 350,00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6"/>
                <w:szCs w:val="16"/>
              </w:rPr>
            </w:pPr>
            <w:r w:rsidRPr="00A225E5">
              <w:rPr>
                <w:b/>
                <w:bCs/>
                <w:sz w:val="16"/>
                <w:szCs w:val="16"/>
              </w:rPr>
              <w:t>41 350,00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6"/>
                <w:szCs w:val="16"/>
              </w:rPr>
            </w:pPr>
            <w:r w:rsidRPr="00A225E5">
              <w:rPr>
                <w:b/>
                <w:bCs/>
                <w:sz w:val="16"/>
                <w:szCs w:val="16"/>
              </w:rPr>
              <w:t>41 350,00</w:t>
            </w:r>
          </w:p>
        </w:tc>
      </w:tr>
      <w:tr w:rsidR="00EC4906" w:rsidRPr="00A225E5" w:rsidTr="0039237C">
        <w:trPr>
          <w:trHeight w:val="630"/>
          <w:jc w:val="center"/>
        </w:trPr>
        <w:tc>
          <w:tcPr>
            <w:tcW w:w="43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b/>
                <w:bCs/>
                <w:sz w:val="16"/>
                <w:szCs w:val="16"/>
              </w:rPr>
            </w:pPr>
            <w:r w:rsidRPr="00A225E5">
              <w:rPr>
                <w:b/>
                <w:bCs/>
                <w:sz w:val="16"/>
                <w:szCs w:val="16"/>
              </w:rPr>
              <w:t>бюджет авт</w:t>
            </w:r>
            <w:r w:rsidRPr="00A225E5">
              <w:rPr>
                <w:b/>
                <w:bCs/>
                <w:sz w:val="16"/>
                <w:szCs w:val="16"/>
              </w:rPr>
              <w:t>о</w:t>
            </w:r>
            <w:r w:rsidRPr="00A225E5">
              <w:rPr>
                <w:b/>
                <w:bCs/>
                <w:sz w:val="16"/>
                <w:szCs w:val="16"/>
              </w:rPr>
              <w:t>номного окр</w:t>
            </w:r>
            <w:r w:rsidRPr="00A225E5">
              <w:rPr>
                <w:b/>
                <w:bCs/>
                <w:sz w:val="16"/>
                <w:szCs w:val="16"/>
              </w:rPr>
              <w:t>у</w:t>
            </w:r>
            <w:r w:rsidRPr="00A225E5">
              <w:rPr>
                <w:b/>
                <w:bCs/>
                <w:sz w:val="16"/>
                <w:szCs w:val="16"/>
              </w:rPr>
              <w:t>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6"/>
                <w:szCs w:val="16"/>
              </w:rPr>
            </w:pPr>
            <w:r w:rsidRPr="00A225E5">
              <w:rPr>
                <w:b/>
                <w:bCs/>
                <w:sz w:val="16"/>
                <w:szCs w:val="16"/>
              </w:rPr>
              <w:t xml:space="preserve">       76 286,61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6"/>
                <w:szCs w:val="16"/>
              </w:rPr>
            </w:pPr>
            <w:r w:rsidRPr="00A225E5">
              <w:rPr>
                <w:b/>
                <w:bCs/>
                <w:sz w:val="16"/>
                <w:szCs w:val="16"/>
              </w:rPr>
              <w:t xml:space="preserve">               34 635,71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6"/>
                <w:szCs w:val="16"/>
              </w:rPr>
            </w:pPr>
            <w:r w:rsidRPr="00A225E5">
              <w:rPr>
                <w:b/>
                <w:bCs/>
                <w:sz w:val="16"/>
                <w:szCs w:val="16"/>
              </w:rPr>
              <w:t xml:space="preserve">        1 543,40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6"/>
                <w:szCs w:val="16"/>
              </w:rPr>
            </w:pPr>
            <w:r w:rsidRPr="00A225E5">
              <w:rPr>
                <w:b/>
                <w:bCs/>
                <w:sz w:val="16"/>
                <w:szCs w:val="16"/>
              </w:rPr>
              <w:t xml:space="preserve">    21 573,80 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6"/>
                <w:szCs w:val="16"/>
              </w:rPr>
            </w:pPr>
            <w:r w:rsidRPr="00A225E5">
              <w:rPr>
                <w:b/>
                <w:bCs/>
                <w:sz w:val="16"/>
                <w:szCs w:val="16"/>
              </w:rPr>
              <w:t xml:space="preserve">     18 533,70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6"/>
                <w:szCs w:val="16"/>
              </w:rPr>
            </w:pPr>
            <w:r w:rsidRPr="00A225E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6"/>
                <w:szCs w:val="16"/>
              </w:rPr>
            </w:pPr>
            <w:r w:rsidRPr="00A225E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6"/>
                <w:szCs w:val="16"/>
              </w:rPr>
            </w:pPr>
            <w:r w:rsidRPr="00A225E5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EC4906" w:rsidRPr="00A225E5" w:rsidTr="0039237C">
        <w:trPr>
          <w:trHeight w:val="450"/>
          <w:jc w:val="center"/>
        </w:trPr>
        <w:tc>
          <w:tcPr>
            <w:tcW w:w="43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4516FE" w:rsidRDefault="00EC4906" w:rsidP="00C37DAD">
            <w:pPr>
              <w:rPr>
                <w:sz w:val="18"/>
                <w:szCs w:val="18"/>
              </w:rPr>
            </w:pPr>
            <w:r w:rsidRPr="004516FE">
              <w:rPr>
                <w:sz w:val="18"/>
                <w:szCs w:val="18"/>
              </w:rPr>
              <w:t>бюджет ра</w:t>
            </w:r>
            <w:r w:rsidRPr="004516FE">
              <w:rPr>
                <w:sz w:val="18"/>
                <w:szCs w:val="18"/>
              </w:rPr>
              <w:t>й</w:t>
            </w:r>
            <w:r w:rsidRPr="004516FE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6"/>
                <w:szCs w:val="16"/>
              </w:rPr>
            </w:pPr>
            <w:r w:rsidRPr="00A225E5">
              <w:rPr>
                <w:b/>
                <w:bCs/>
                <w:sz w:val="16"/>
                <w:szCs w:val="16"/>
              </w:rPr>
              <w:t xml:space="preserve">     648 726,87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6"/>
                <w:szCs w:val="16"/>
              </w:rPr>
            </w:pPr>
            <w:r w:rsidRPr="00A225E5">
              <w:rPr>
                <w:b/>
                <w:bCs/>
                <w:sz w:val="16"/>
                <w:szCs w:val="16"/>
              </w:rPr>
              <w:t xml:space="preserve">             366 111,75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6"/>
                <w:szCs w:val="16"/>
              </w:rPr>
            </w:pPr>
            <w:r w:rsidRPr="00A225E5">
              <w:rPr>
                <w:b/>
                <w:bCs/>
                <w:sz w:val="16"/>
                <w:szCs w:val="16"/>
              </w:rPr>
              <w:t>50 250,51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6"/>
                <w:szCs w:val="16"/>
              </w:rPr>
            </w:pPr>
            <w:r w:rsidRPr="00A225E5">
              <w:rPr>
                <w:b/>
                <w:bCs/>
                <w:sz w:val="16"/>
                <w:szCs w:val="16"/>
              </w:rPr>
              <w:t>48 328,00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6"/>
                <w:szCs w:val="16"/>
              </w:rPr>
            </w:pPr>
            <w:r w:rsidRPr="00A225E5">
              <w:rPr>
                <w:b/>
                <w:bCs/>
                <w:sz w:val="16"/>
                <w:szCs w:val="16"/>
              </w:rPr>
              <w:t>59 986,61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6"/>
                <w:szCs w:val="16"/>
              </w:rPr>
            </w:pPr>
            <w:r w:rsidRPr="00A225E5">
              <w:rPr>
                <w:b/>
                <w:bCs/>
                <w:sz w:val="16"/>
                <w:szCs w:val="16"/>
              </w:rPr>
              <w:t>41 350,00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6"/>
                <w:szCs w:val="16"/>
              </w:rPr>
            </w:pPr>
            <w:r w:rsidRPr="00A225E5">
              <w:rPr>
                <w:b/>
                <w:bCs/>
                <w:sz w:val="16"/>
                <w:szCs w:val="16"/>
              </w:rPr>
              <w:t>41 350,00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6"/>
                <w:szCs w:val="16"/>
              </w:rPr>
            </w:pPr>
            <w:r w:rsidRPr="00A225E5">
              <w:rPr>
                <w:b/>
                <w:bCs/>
                <w:sz w:val="16"/>
                <w:szCs w:val="16"/>
              </w:rPr>
              <w:t>41 350,00</w:t>
            </w:r>
          </w:p>
        </w:tc>
      </w:tr>
      <w:tr w:rsidR="00EC4906" w:rsidRPr="00A225E5" w:rsidTr="0039237C">
        <w:trPr>
          <w:trHeight w:val="1920"/>
          <w:jc w:val="center"/>
        </w:trPr>
        <w:tc>
          <w:tcPr>
            <w:tcW w:w="43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53733C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 т</w:t>
            </w:r>
            <w:r w:rsidR="0053733C">
              <w:rPr>
                <w:sz w:val="18"/>
                <w:szCs w:val="18"/>
              </w:rPr>
              <w:t xml:space="preserve">ом </w:t>
            </w:r>
            <w:r w:rsidRPr="00A225E5">
              <w:rPr>
                <w:sz w:val="18"/>
                <w:szCs w:val="18"/>
              </w:rPr>
              <w:t>ч</w:t>
            </w:r>
            <w:r w:rsidR="0053733C">
              <w:rPr>
                <w:sz w:val="18"/>
                <w:szCs w:val="18"/>
              </w:rPr>
              <w:t xml:space="preserve">исле </w:t>
            </w:r>
            <w:r w:rsidRPr="00A225E5">
              <w:rPr>
                <w:sz w:val="18"/>
                <w:szCs w:val="18"/>
              </w:rPr>
              <w:t>безвозмез</w:t>
            </w:r>
            <w:r w:rsidRPr="00A225E5">
              <w:rPr>
                <w:sz w:val="18"/>
                <w:szCs w:val="18"/>
              </w:rPr>
              <w:t>д</w:t>
            </w:r>
            <w:r w:rsidRPr="00A225E5">
              <w:rPr>
                <w:sz w:val="18"/>
                <w:szCs w:val="18"/>
              </w:rPr>
              <w:t>ные посту</w:t>
            </w:r>
            <w:r w:rsidRPr="00A225E5">
              <w:rPr>
                <w:sz w:val="18"/>
                <w:szCs w:val="18"/>
              </w:rPr>
              <w:t>п</w:t>
            </w:r>
            <w:r w:rsidRPr="00A225E5">
              <w:rPr>
                <w:sz w:val="18"/>
                <w:szCs w:val="18"/>
              </w:rPr>
              <w:t>ления физ</w:t>
            </w:r>
            <w:r w:rsidRPr="00A225E5">
              <w:rPr>
                <w:sz w:val="18"/>
                <w:szCs w:val="18"/>
              </w:rPr>
              <w:t>и</w:t>
            </w:r>
            <w:r w:rsidRPr="00A225E5">
              <w:rPr>
                <w:sz w:val="18"/>
                <w:szCs w:val="18"/>
              </w:rPr>
              <w:t>ческих и юридических лиц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6"/>
                <w:szCs w:val="16"/>
              </w:rPr>
            </w:pPr>
            <w:r w:rsidRPr="00A225E5">
              <w:rPr>
                <w:b/>
                <w:bCs/>
                <w:sz w:val="16"/>
                <w:szCs w:val="16"/>
              </w:rPr>
              <w:t xml:space="preserve">       34 274,45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6"/>
                <w:szCs w:val="16"/>
              </w:rPr>
            </w:pPr>
            <w:r w:rsidRPr="00A225E5">
              <w:rPr>
                <w:b/>
                <w:bCs/>
                <w:sz w:val="16"/>
                <w:szCs w:val="16"/>
              </w:rPr>
              <w:t xml:space="preserve">               34 274,45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6"/>
                <w:szCs w:val="16"/>
              </w:rPr>
            </w:pPr>
            <w:r w:rsidRPr="00A225E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6"/>
                <w:szCs w:val="16"/>
              </w:rPr>
            </w:pPr>
            <w:r w:rsidRPr="00A225E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6"/>
                <w:szCs w:val="16"/>
              </w:rPr>
            </w:pPr>
            <w:r w:rsidRPr="00A225E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6"/>
                <w:szCs w:val="16"/>
              </w:rPr>
            </w:pPr>
            <w:r w:rsidRPr="00A225E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6"/>
                <w:szCs w:val="16"/>
              </w:rPr>
            </w:pPr>
            <w:r w:rsidRPr="00A225E5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6"/>
                <w:szCs w:val="16"/>
              </w:rPr>
            </w:pPr>
            <w:r w:rsidRPr="00A225E5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E27D0B" w:rsidRPr="00A225E5" w:rsidTr="00CD7665">
        <w:trPr>
          <w:trHeight w:val="300"/>
          <w:jc w:val="center"/>
        </w:trPr>
        <w:tc>
          <w:tcPr>
            <w:tcW w:w="154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D0B" w:rsidRPr="00A225E5" w:rsidRDefault="00E27D0B" w:rsidP="00E27D0B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Подпрограмма 2 «Содействие проведению капитального ремонта многоквартирных </w:t>
            </w:r>
            <w:r>
              <w:rPr>
                <w:sz w:val="18"/>
                <w:szCs w:val="18"/>
              </w:rPr>
              <w:t>д</w:t>
            </w:r>
            <w:r w:rsidRPr="00A225E5">
              <w:rPr>
                <w:sz w:val="18"/>
                <w:szCs w:val="18"/>
              </w:rPr>
              <w:t>омов»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108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4516FE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Задача 1. Повышение эффективности содержания общего имущества многоквартирных домов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2.1.1.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Представление и</w:t>
            </w:r>
            <w:r w:rsidRPr="00A225E5">
              <w:rPr>
                <w:sz w:val="18"/>
                <w:szCs w:val="18"/>
              </w:rPr>
              <w:t>н</w:t>
            </w:r>
            <w:r w:rsidRPr="00A225E5">
              <w:rPr>
                <w:sz w:val="18"/>
                <w:szCs w:val="18"/>
              </w:rPr>
              <w:t>формации, необх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димой для осущес</w:t>
            </w:r>
            <w:r w:rsidRPr="00A225E5">
              <w:rPr>
                <w:sz w:val="18"/>
                <w:szCs w:val="18"/>
              </w:rPr>
              <w:t>т</w:t>
            </w:r>
            <w:r w:rsidRPr="00A225E5">
              <w:rPr>
                <w:sz w:val="18"/>
                <w:szCs w:val="18"/>
              </w:rPr>
              <w:t xml:space="preserve">вления мониторинга </w:t>
            </w:r>
            <w:r w:rsidRPr="00A225E5">
              <w:rPr>
                <w:sz w:val="18"/>
                <w:szCs w:val="18"/>
              </w:rPr>
              <w:lastRenderedPageBreak/>
              <w:t>технического с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стояния многоква</w:t>
            </w:r>
            <w:r w:rsidRPr="00A225E5">
              <w:rPr>
                <w:sz w:val="18"/>
                <w:szCs w:val="18"/>
              </w:rPr>
              <w:t>р</w:t>
            </w:r>
            <w:r w:rsidRPr="00A225E5">
              <w:rPr>
                <w:sz w:val="18"/>
                <w:szCs w:val="18"/>
              </w:rPr>
              <w:t>тирных домов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lastRenderedPageBreak/>
              <w:t>управляющие орг</w:t>
            </w:r>
            <w:r w:rsidRPr="00A225E5">
              <w:rPr>
                <w:sz w:val="18"/>
                <w:szCs w:val="18"/>
              </w:rPr>
              <w:t>а</w:t>
            </w:r>
            <w:r w:rsidRPr="00A225E5">
              <w:rPr>
                <w:sz w:val="18"/>
                <w:szCs w:val="18"/>
              </w:rPr>
              <w:t>низации, товарищ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ства собственников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98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финансирование не требуется 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п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селений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2.1.2.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Разработка кратк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срочных планов проведения кап</w:t>
            </w:r>
            <w:r w:rsidRPr="00A225E5">
              <w:rPr>
                <w:sz w:val="18"/>
                <w:szCs w:val="18"/>
              </w:rPr>
              <w:t>и</w:t>
            </w:r>
            <w:r w:rsidRPr="00A225E5">
              <w:rPr>
                <w:sz w:val="18"/>
                <w:szCs w:val="18"/>
              </w:rPr>
              <w:t>тального ремонта многоквартирных домов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администрация городского (сел</w:t>
            </w:r>
            <w:r w:rsidRPr="00A225E5">
              <w:rPr>
                <w:sz w:val="18"/>
                <w:szCs w:val="18"/>
              </w:rPr>
              <w:t>ь</w:t>
            </w:r>
            <w:r w:rsidRPr="00A225E5">
              <w:rPr>
                <w:sz w:val="18"/>
                <w:szCs w:val="18"/>
              </w:rPr>
              <w:t>ского) поселения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98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финансирование не требуется 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п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селений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2.1.3.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Благоустройство дворовых террит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рий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администрация городского (сел</w:t>
            </w:r>
            <w:r w:rsidRPr="00A225E5">
              <w:rPr>
                <w:sz w:val="18"/>
                <w:szCs w:val="18"/>
              </w:rPr>
              <w:t>ь</w:t>
            </w:r>
            <w:r w:rsidRPr="00A225E5">
              <w:rPr>
                <w:sz w:val="18"/>
                <w:szCs w:val="18"/>
              </w:rPr>
              <w:t>ского) поселения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613,67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        - 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613,67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552,30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        - 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552,30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п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селений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61,37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61,37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43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Всего по задаче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613,67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        - 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613,67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43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552,30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        - 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552,30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43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43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п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селений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61,37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        - 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61,37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43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906" w:rsidRPr="00A225E5" w:rsidRDefault="00A23482" w:rsidP="00C37DA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</w:t>
            </w:r>
            <w:r w:rsidR="00EC4906" w:rsidRPr="00A225E5">
              <w:rPr>
                <w:b/>
                <w:bCs/>
                <w:sz w:val="18"/>
                <w:szCs w:val="18"/>
              </w:rPr>
              <w:t>сего по Подпрограмме 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613,67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            - 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613,67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43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бюджет а</w:t>
            </w:r>
            <w:r w:rsidRPr="00A225E5">
              <w:rPr>
                <w:b/>
                <w:bCs/>
                <w:sz w:val="18"/>
                <w:szCs w:val="18"/>
              </w:rPr>
              <w:t>в</w:t>
            </w:r>
            <w:r w:rsidRPr="00A225E5">
              <w:rPr>
                <w:b/>
                <w:bCs/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552,30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            - 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552,30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43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бюджет ра</w:t>
            </w:r>
            <w:r w:rsidRPr="00A225E5">
              <w:rPr>
                <w:b/>
                <w:bCs/>
                <w:sz w:val="18"/>
                <w:szCs w:val="18"/>
              </w:rPr>
              <w:t>й</w:t>
            </w:r>
            <w:r w:rsidRPr="00A225E5">
              <w:rPr>
                <w:b/>
                <w:bCs/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43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бюджет п</w:t>
            </w:r>
            <w:r w:rsidRPr="00A225E5">
              <w:rPr>
                <w:b/>
                <w:bCs/>
                <w:sz w:val="18"/>
                <w:szCs w:val="18"/>
              </w:rPr>
              <w:t>о</w:t>
            </w:r>
            <w:r w:rsidRPr="00A225E5">
              <w:rPr>
                <w:b/>
                <w:bCs/>
                <w:sz w:val="18"/>
                <w:szCs w:val="18"/>
              </w:rPr>
              <w:t>селений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61,37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            - 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61,37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8360FE" w:rsidRPr="00A225E5" w:rsidTr="00DD27D7">
        <w:trPr>
          <w:trHeight w:val="300"/>
          <w:jc w:val="center"/>
        </w:trPr>
        <w:tc>
          <w:tcPr>
            <w:tcW w:w="154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0FE" w:rsidRPr="00A225E5" w:rsidRDefault="008360FE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Подпрограмма 3 «Обеспечение равных прав потребителей на получение энергетических ресурсов»</w:t>
            </w:r>
            <w:bookmarkStart w:id="0" w:name="_GoBack"/>
            <w:bookmarkEnd w:id="0"/>
          </w:p>
          <w:p w:rsidR="008360FE" w:rsidRPr="00A225E5" w:rsidRDefault="008360FE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5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lastRenderedPageBreak/>
              <w:t>Задача 1</w:t>
            </w:r>
            <w:r w:rsidR="00A23482">
              <w:rPr>
                <w:sz w:val="18"/>
                <w:szCs w:val="18"/>
              </w:rPr>
              <w:t>.</w:t>
            </w:r>
            <w:r w:rsidRPr="00A225E5">
              <w:rPr>
                <w:sz w:val="18"/>
                <w:szCs w:val="18"/>
              </w:rPr>
              <w:t xml:space="preserve"> Обеспечение равных прав потребителей на получение эне</w:t>
            </w:r>
            <w:r w:rsidRPr="00A225E5">
              <w:rPr>
                <w:sz w:val="18"/>
                <w:szCs w:val="18"/>
              </w:rPr>
              <w:t>р</w:t>
            </w:r>
            <w:r w:rsidRPr="00A225E5">
              <w:rPr>
                <w:sz w:val="18"/>
                <w:szCs w:val="18"/>
              </w:rPr>
              <w:t>гетических ресурсо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3.1.</w:t>
            </w:r>
          </w:p>
        </w:tc>
        <w:tc>
          <w:tcPr>
            <w:tcW w:w="1989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Возмещение недоп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лученных доходов организациям, осущ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ствляющим реализ</w:t>
            </w:r>
            <w:r w:rsidRPr="00A225E5">
              <w:rPr>
                <w:sz w:val="18"/>
                <w:szCs w:val="18"/>
              </w:rPr>
              <w:t>а</w:t>
            </w:r>
            <w:r w:rsidRPr="00A225E5">
              <w:rPr>
                <w:sz w:val="18"/>
                <w:szCs w:val="18"/>
              </w:rPr>
              <w:t>цию электрической энергии населению и приравненным к ним категориям потреб</w:t>
            </w:r>
            <w:r w:rsidRPr="00A225E5">
              <w:rPr>
                <w:sz w:val="18"/>
                <w:szCs w:val="18"/>
              </w:rPr>
              <w:t>и</w:t>
            </w:r>
            <w:r w:rsidRPr="00A225E5">
              <w:rPr>
                <w:sz w:val="18"/>
                <w:szCs w:val="18"/>
              </w:rPr>
              <w:t>телей в зоне децентр</w:t>
            </w:r>
            <w:r w:rsidRPr="00A225E5">
              <w:rPr>
                <w:sz w:val="18"/>
                <w:szCs w:val="18"/>
              </w:rPr>
              <w:t>а</w:t>
            </w:r>
            <w:r w:rsidRPr="00A225E5">
              <w:rPr>
                <w:sz w:val="18"/>
                <w:szCs w:val="18"/>
              </w:rPr>
              <w:t>лизованного электр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снабжения автономн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го округа по социал</w:t>
            </w:r>
            <w:r w:rsidRPr="00A225E5">
              <w:rPr>
                <w:sz w:val="18"/>
                <w:szCs w:val="18"/>
              </w:rPr>
              <w:t>ь</w:t>
            </w:r>
            <w:r w:rsidRPr="00A225E5">
              <w:rPr>
                <w:sz w:val="18"/>
                <w:szCs w:val="18"/>
              </w:rPr>
              <w:t>но ориентированным тарифам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A23482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EC4906" w:rsidRPr="00A225E5">
              <w:rPr>
                <w:sz w:val="18"/>
                <w:szCs w:val="18"/>
              </w:rPr>
              <w:t>тдел жилищно-коммунального хозяйства, энерг</w:t>
            </w:r>
            <w:r w:rsidR="00EC4906" w:rsidRPr="00A225E5">
              <w:rPr>
                <w:sz w:val="18"/>
                <w:szCs w:val="18"/>
              </w:rPr>
              <w:t>е</w:t>
            </w:r>
            <w:r w:rsidR="00EC4906" w:rsidRPr="00A225E5">
              <w:rPr>
                <w:sz w:val="18"/>
                <w:szCs w:val="18"/>
              </w:rPr>
              <w:t>тики и строительс</w:t>
            </w:r>
            <w:r w:rsidR="00EC4906" w:rsidRPr="00A225E5">
              <w:rPr>
                <w:sz w:val="18"/>
                <w:szCs w:val="18"/>
              </w:rPr>
              <w:t>т</w:t>
            </w:r>
            <w:r w:rsidR="00EC4906" w:rsidRPr="00A225E5">
              <w:rPr>
                <w:sz w:val="18"/>
                <w:szCs w:val="18"/>
              </w:rPr>
              <w:t>ва администрации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93 931,80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25 807,80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23 696,00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22 342,00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22 086,00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93 931,80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25 807,80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23 696,00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22 342,00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22 086,00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3.2.</w:t>
            </w:r>
          </w:p>
        </w:tc>
        <w:tc>
          <w:tcPr>
            <w:tcW w:w="19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Возмещение недоп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лученных доходов организациям, осущ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ствляющим реализ</w:t>
            </w:r>
            <w:r w:rsidRPr="00A225E5">
              <w:rPr>
                <w:sz w:val="18"/>
                <w:szCs w:val="18"/>
              </w:rPr>
              <w:t>а</w:t>
            </w:r>
            <w:r w:rsidRPr="00A225E5">
              <w:rPr>
                <w:sz w:val="18"/>
                <w:szCs w:val="18"/>
              </w:rPr>
              <w:t>цию электрической энергии прочим п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требителям в зоне децентрализованного электроснабжения автономного округа по цене электрической энергии зоны центр</w:t>
            </w:r>
            <w:r w:rsidRPr="00A225E5">
              <w:rPr>
                <w:sz w:val="18"/>
                <w:szCs w:val="18"/>
              </w:rPr>
              <w:t>а</w:t>
            </w:r>
            <w:r w:rsidRPr="00A225E5">
              <w:rPr>
                <w:sz w:val="18"/>
                <w:szCs w:val="18"/>
              </w:rPr>
              <w:t>лизованного электр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снабжения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A23482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EC4906" w:rsidRPr="00A225E5">
              <w:rPr>
                <w:sz w:val="18"/>
                <w:szCs w:val="18"/>
              </w:rPr>
              <w:t>тдел жилищно-коммунального хозяйства, энерг</w:t>
            </w:r>
            <w:r w:rsidR="00EC4906" w:rsidRPr="00A225E5">
              <w:rPr>
                <w:sz w:val="18"/>
                <w:szCs w:val="18"/>
              </w:rPr>
              <w:t>е</w:t>
            </w:r>
            <w:r w:rsidR="00EC4906" w:rsidRPr="00A225E5">
              <w:rPr>
                <w:sz w:val="18"/>
                <w:szCs w:val="18"/>
              </w:rPr>
              <w:t>тики и строительс</w:t>
            </w:r>
            <w:r w:rsidR="00EC4906" w:rsidRPr="00A225E5">
              <w:rPr>
                <w:sz w:val="18"/>
                <w:szCs w:val="18"/>
              </w:rPr>
              <w:t>т</w:t>
            </w:r>
            <w:r w:rsidR="00EC4906" w:rsidRPr="00A225E5">
              <w:rPr>
                <w:sz w:val="18"/>
                <w:szCs w:val="18"/>
              </w:rPr>
              <w:t>ва администрации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96 108,30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18 474,30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15 959,00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16 679,00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17 420,00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9 192,00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9 192,00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9 192,00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41 118,30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11 084,30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9 575,00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10 007,00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10 452,00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54 990,00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7 390,00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6 384,00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6 672,00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6 968,00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9 192,00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9 192,00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9 192,00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3.3.</w:t>
            </w:r>
          </w:p>
        </w:tc>
        <w:tc>
          <w:tcPr>
            <w:tcW w:w="19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Обеспечение населе</w:t>
            </w:r>
            <w:r w:rsidRPr="00A225E5">
              <w:rPr>
                <w:sz w:val="18"/>
                <w:szCs w:val="18"/>
              </w:rPr>
              <w:t>н</w:t>
            </w:r>
            <w:r w:rsidRPr="00A225E5">
              <w:rPr>
                <w:sz w:val="18"/>
                <w:szCs w:val="18"/>
              </w:rPr>
              <w:t>ных пунктов района круглосуточным эле</w:t>
            </w:r>
            <w:r w:rsidRPr="00A225E5">
              <w:rPr>
                <w:sz w:val="18"/>
                <w:szCs w:val="18"/>
              </w:rPr>
              <w:t>к</w:t>
            </w:r>
            <w:r w:rsidRPr="00A225E5">
              <w:rPr>
                <w:sz w:val="18"/>
                <w:szCs w:val="18"/>
              </w:rPr>
              <w:t xml:space="preserve">троснабжением в зоне децентрализованного энергоснабжения 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9C2F1F" w:rsidRPr="00A225E5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43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 по задаче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190 040,10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44 282,10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39 655,00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39 021,00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39 506,00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9 192,00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9 192,00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9 192,00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43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135 050,10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36 892,10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33 271,00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32 349,00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32 538,00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43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54 990,00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7 390,00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6 384,00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6 672,00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6 968,00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9 192,00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9 192,00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9 192,00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43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4906" w:rsidRPr="00A225E5" w:rsidRDefault="00CD6895" w:rsidP="00CD689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В</w:t>
            </w:r>
            <w:r w:rsidR="00EC4906" w:rsidRPr="00A225E5">
              <w:rPr>
                <w:b/>
                <w:bCs/>
                <w:sz w:val="18"/>
                <w:szCs w:val="18"/>
              </w:rPr>
              <w:t>сего по Подпрограмме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D6895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D6895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190 040,10  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D6895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44 282,10 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D6895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39 655,00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D6895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39 021,00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D6895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39 506,00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D6895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9 192,00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D6895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9 192,00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D6895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9 192,00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43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C4906" w:rsidRPr="00A225E5" w:rsidRDefault="00EC4906" w:rsidP="00CD689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D6895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бюджет а</w:t>
            </w:r>
            <w:r w:rsidRPr="00A225E5">
              <w:rPr>
                <w:b/>
                <w:bCs/>
                <w:sz w:val="18"/>
                <w:szCs w:val="18"/>
              </w:rPr>
              <w:t>в</w:t>
            </w:r>
            <w:r w:rsidRPr="00A225E5">
              <w:rPr>
                <w:b/>
                <w:bCs/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D6895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135 050,10  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D6895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36 892,10 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D6895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33 271,00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D6895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32 349,00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D6895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32 538,00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D6895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D6895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D6895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43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C4906" w:rsidRPr="00A225E5" w:rsidRDefault="00EC4906" w:rsidP="00CD689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D6895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бюджет ра</w:t>
            </w:r>
            <w:r w:rsidRPr="00A225E5">
              <w:rPr>
                <w:b/>
                <w:bCs/>
                <w:sz w:val="18"/>
                <w:szCs w:val="18"/>
              </w:rPr>
              <w:t>й</w:t>
            </w:r>
            <w:r w:rsidRPr="00A225E5">
              <w:rPr>
                <w:b/>
                <w:bCs/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D6895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54 990,00  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D6895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 7 390,00 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D6895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6 384,00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D6895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6 672,00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D6895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6 968,00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D6895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9 192,00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D6895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9 192,00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D6895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9 192,00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154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D6895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Подпрограмма 4 «Повышение энергоэффективности в отраслях экономики»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154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Задача 1. Повышение энергетической эффективности при производстве и передаче энергетических ресурсов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CD6895" w:rsidP="00CD68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Обустройство те</w:t>
            </w:r>
            <w:r w:rsidRPr="00A225E5">
              <w:rPr>
                <w:sz w:val="18"/>
                <w:szCs w:val="18"/>
              </w:rPr>
              <w:t>п</w:t>
            </w:r>
            <w:r w:rsidRPr="00A225E5">
              <w:rPr>
                <w:sz w:val="18"/>
                <w:szCs w:val="18"/>
              </w:rPr>
              <w:t>ловой защиты огр</w:t>
            </w:r>
            <w:r w:rsidRPr="00A225E5">
              <w:rPr>
                <w:sz w:val="18"/>
                <w:szCs w:val="18"/>
              </w:rPr>
              <w:t>а</w:t>
            </w:r>
            <w:r w:rsidRPr="00A225E5">
              <w:rPr>
                <w:sz w:val="18"/>
                <w:szCs w:val="18"/>
              </w:rPr>
              <w:t>ждающих констру</w:t>
            </w:r>
            <w:r w:rsidRPr="00A225E5">
              <w:rPr>
                <w:sz w:val="18"/>
                <w:szCs w:val="18"/>
              </w:rPr>
              <w:t>к</w:t>
            </w:r>
            <w:r w:rsidRPr="00A225E5">
              <w:rPr>
                <w:sz w:val="18"/>
                <w:szCs w:val="18"/>
              </w:rPr>
              <w:t>ций зданий учре</w:t>
            </w:r>
            <w:r w:rsidRPr="00A225E5">
              <w:rPr>
                <w:sz w:val="18"/>
                <w:szCs w:val="18"/>
              </w:rPr>
              <w:t>ж</w:t>
            </w:r>
            <w:r w:rsidRPr="00A225E5">
              <w:rPr>
                <w:sz w:val="18"/>
                <w:szCs w:val="18"/>
              </w:rPr>
              <w:t>дений (реконстру</w:t>
            </w:r>
            <w:r w:rsidRPr="00A225E5">
              <w:rPr>
                <w:sz w:val="18"/>
                <w:szCs w:val="18"/>
              </w:rPr>
              <w:t>к</w:t>
            </w:r>
            <w:r w:rsidRPr="00A225E5">
              <w:rPr>
                <w:sz w:val="18"/>
                <w:szCs w:val="18"/>
              </w:rPr>
              <w:t>ция фасадов, кр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вель и чердаков, замена оконных и дверных блоков)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9C2F1F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D6895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4.1.1.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Модернизация и реконструкция си</w:t>
            </w:r>
            <w:r w:rsidRPr="00A225E5">
              <w:rPr>
                <w:sz w:val="18"/>
                <w:szCs w:val="18"/>
              </w:rPr>
              <w:t>с</w:t>
            </w:r>
            <w:r w:rsidRPr="00A225E5">
              <w:rPr>
                <w:sz w:val="18"/>
                <w:szCs w:val="18"/>
              </w:rPr>
              <w:t>тем водоподготовки, насосных и канал</w:t>
            </w:r>
            <w:r w:rsidRPr="00A225E5">
              <w:rPr>
                <w:sz w:val="18"/>
                <w:szCs w:val="18"/>
              </w:rPr>
              <w:t>и</w:t>
            </w:r>
            <w:r w:rsidRPr="00A225E5">
              <w:rPr>
                <w:sz w:val="18"/>
                <w:szCs w:val="18"/>
              </w:rPr>
              <w:t>зационных станций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9C2F1F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15 950,00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5 350,00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5 300,00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5 300,00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15 950,00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5 350,00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5 300,00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5 300,00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4.1.2.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Модернизация и реконструкция сетей теплоснабжения, водоснабжения и электроснабжения  на объектах комм</w:t>
            </w:r>
            <w:r w:rsidRPr="00A225E5">
              <w:rPr>
                <w:sz w:val="18"/>
                <w:szCs w:val="18"/>
              </w:rPr>
              <w:t>у</w:t>
            </w:r>
            <w:r w:rsidRPr="00A225E5">
              <w:rPr>
                <w:sz w:val="18"/>
                <w:szCs w:val="18"/>
              </w:rPr>
              <w:t>нальной инфр</w:t>
            </w:r>
            <w:r w:rsidRPr="00A225E5">
              <w:rPr>
                <w:sz w:val="18"/>
                <w:szCs w:val="18"/>
              </w:rPr>
              <w:t>а</w:t>
            </w:r>
            <w:r w:rsidRPr="00A225E5">
              <w:rPr>
                <w:sz w:val="18"/>
                <w:szCs w:val="18"/>
              </w:rPr>
              <w:t>структуры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9C2F1F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30 000,00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10 000,00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10 000,00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10 000,00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30 000,00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10 000,00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10 000,00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10 000,00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4.1.3.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Разработка схем водоснабжения и водоотведения нас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ленных пунктов Нижневартовского района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9C2F1F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8 238,48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4 813,58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61C78" w:rsidP="00C37DA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EC4906" w:rsidRPr="00A225E5">
              <w:rPr>
                <w:sz w:val="18"/>
                <w:szCs w:val="18"/>
              </w:rPr>
              <w:t xml:space="preserve">    3 424,90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-   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-     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4 456,30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2 401,40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2 054,90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3 782,18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2 412,18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1 370,00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4.1.4.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Разработка схем </w:t>
            </w:r>
            <w:r w:rsidRPr="00A225E5">
              <w:rPr>
                <w:sz w:val="18"/>
                <w:szCs w:val="18"/>
              </w:rPr>
              <w:lastRenderedPageBreak/>
              <w:t>теплоснабжения населенных пунктов Нижневартовского района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lastRenderedPageBreak/>
              <w:t xml:space="preserve">Муниципальное </w:t>
            </w:r>
            <w:r w:rsidRPr="00A225E5">
              <w:rPr>
                <w:sz w:val="18"/>
                <w:szCs w:val="18"/>
              </w:rPr>
              <w:lastRenderedPageBreak/>
              <w:t>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9C2F1F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1 650,00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1 650,00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-  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-   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-     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1 650,00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1 650,00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4.1.5.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CD6895" w:rsidP="00CD68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EC4906" w:rsidRPr="00A225E5">
              <w:rPr>
                <w:sz w:val="18"/>
                <w:szCs w:val="18"/>
              </w:rPr>
              <w:t>. Корлики</w:t>
            </w:r>
            <w:r>
              <w:rPr>
                <w:sz w:val="18"/>
                <w:szCs w:val="18"/>
              </w:rPr>
              <w:t>:</w:t>
            </w:r>
            <w:r w:rsidR="00EC4906" w:rsidRPr="00A225E5">
              <w:rPr>
                <w:sz w:val="18"/>
                <w:szCs w:val="18"/>
              </w:rPr>
              <w:t xml:space="preserve">                                                                       </w:t>
            </w:r>
            <w:r>
              <w:rPr>
                <w:sz w:val="18"/>
                <w:szCs w:val="18"/>
              </w:rPr>
              <w:t xml:space="preserve">                               з</w:t>
            </w:r>
            <w:r w:rsidR="00EC4906" w:rsidRPr="00A225E5">
              <w:rPr>
                <w:sz w:val="18"/>
                <w:szCs w:val="18"/>
              </w:rPr>
              <w:t>амена оборудов</w:t>
            </w:r>
            <w:r w:rsidR="00EC4906" w:rsidRPr="00A225E5">
              <w:rPr>
                <w:sz w:val="18"/>
                <w:szCs w:val="18"/>
              </w:rPr>
              <w:t>а</w:t>
            </w:r>
            <w:r w:rsidR="00EC4906" w:rsidRPr="00A225E5">
              <w:rPr>
                <w:sz w:val="18"/>
                <w:szCs w:val="18"/>
              </w:rPr>
              <w:t>ния на электроста</w:t>
            </w:r>
            <w:r w:rsidR="00EC4906" w:rsidRPr="00A225E5">
              <w:rPr>
                <w:sz w:val="18"/>
                <w:szCs w:val="18"/>
              </w:rPr>
              <w:t>н</w:t>
            </w:r>
            <w:r w:rsidR="00EC4906" w:rsidRPr="00A225E5">
              <w:rPr>
                <w:sz w:val="18"/>
                <w:szCs w:val="18"/>
              </w:rPr>
              <w:t>ции (2 дизель-генераторные уст</w:t>
            </w:r>
            <w:r w:rsidR="00EC4906" w:rsidRPr="00A225E5">
              <w:rPr>
                <w:sz w:val="18"/>
                <w:szCs w:val="18"/>
              </w:rPr>
              <w:t>а</w:t>
            </w:r>
            <w:r w:rsidR="00EC4906" w:rsidRPr="00A225E5">
              <w:rPr>
                <w:sz w:val="18"/>
                <w:szCs w:val="18"/>
              </w:rPr>
              <w:t xml:space="preserve">новки) 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9C2F1F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9 550,00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9 550,00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-  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-   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-     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9 550,00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9 550,00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4.1.6.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CD6895" w:rsidP="00CD6895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 xml:space="preserve">ельское </w:t>
            </w:r>
            <w:r w:rsidR="00EC4906" w:rsidRPr="00A225E5">
              <w:rPr>
                <w:sz w:val="18"/>
                <w:szCs w:val="18"/>
              </w:rPr>
              <w:t>п</w:t>
            </w:r>
            <w:r>
              <w:rPr>
                <w:sz w:val="18"/>
                <w:szCs w:val="18"/>
              </w:rPr>
              <w:t>оселение</w:t>
            </w:r>
            <w:r w:rsidR="00EC4906" w:rsidRPr="00A225E5">
              <w:rPr>
                <w:sz w:val="18"/>
                <w:szCs w:val="18"/>
              </w:rPr>
              <w:t xml:space="preserve"> Зайцева Речка</w:t>
            </w:r>
            <w:r>
              <w:rPr>
                <w:sz w:val="18"/>
                <w:szCs w:val="18"/>
              </w:rPr>
              <w:t>: у</w:t>
            </w:r>
            <w:r w:rsidR="00EC4906" w:rsidRPr="00A225E5">
              <w:rPr>
                <w:sz w:val="18"/>
                <w:szCs w:val="18"/>
              </w:rPr>
              <w:t>ст</w:t>
            </w:r>
            <w:r w:rsidR="00EC4906" w:rsidRPr="00A225E5">
              <w:rPr>
                <w:sz w:val="18"/>
                <w:szCs w:val="18"/>
              </w:rPr>
              <w:t>а</w:t>
            </w:r>
            <w:r w:rsidR="00EC4906" w:rsidRPr="00A225E5">
              <w:rPr>
                <w:sz w:val="18"/>
                <w:szCs w:val="18"/>
              </w:rPr>
              <w:t>новка узлов учета. Здание котельной по ул. Лесн</w:t>
            </w:r>
            <w:r>
              <w:rPr>
                <w:sz w:val="18"/>
                <w:szCs w:val="18"/>
              </w:rPr>
              <w:t>ой,</w:t>
            </w:r>
            <w:r w:rsidR="00EC4906" w:rsidRPr="00A225E5">
              <w:rPr>
                <w:sz w:val="18"/>
                <w:szCs w:val="18"/>
              </w:rPr>
              <w:t xml:space="preserve"> строение 2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9C2F1F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903,31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903,31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-  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-   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-     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903,31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903,31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4.1.7.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CD6895" w:rsidP="00CD68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 w:rsidR="00EC4906" w:rsidRPr="00A225E5">
              <w:rPr>
                <w:sz w:val="18"/>
                <w:szCs w:val="18"/>
              </w:rPr>
              <w:t>. Нижневартовск</w:t>
            </w:r>
            <w:r>
              <w:rPr>
                <w:sz w:val="18"/>
                <w:szCs w:val="18"/>
              </w:rPr>
              <w:t>: у</w:t>
            </w:r>
            <w:r w:rsidR="00EC4906" w:rsidRPr="00A225E5">
              <w:rPr>
                <w:sz w:val="18"/>
                <w:szCs w:val="18"/>
              </w:rPr>
              <w:t>становка узлов учета. Администр</w:t>
            </w:r>
            <w:r w:rsidR="00EC4906" w:rsidRPr="00A225E5">
              <w:rPr>
                <w:sz w:val="18"/>
                <w:szCs w:val="18"/>
              </w:rPr>
              <w:t>а</w:t>
            </w:r>
            <w:r w:rsidR="00EC4906" w:rsidRPr="00A225E5">
              <w:rPr>
                <w:sz w:val="18"/>
                <w:szCs w:val="18"/>
              </w:rPr>
              <w:t xml:space="preserve">тивное здание </w:t>
            </w:r>
            <w:r>
              <w:rPr>
                <w:sz w:val="18"/>
                <w:szCs w:val="18"/>
              </w:rPr>
              <w:t>р</w:t>
            </w:r>
            <w:r w:rsidRPr="00CD6895">
              <w:rPr>
                <w:sz w:val="18"/>
                <w:szCs w:val="18"/>
              </w:rPr>
              <w:t>а</w:t>
            </w:r>
            <w:r w:rsidRPr="00CD6895">
              <w:rPr>
                <w:sz w:val="18"/>
                <w:szCs w:val="18"/>
              </w:rPr>
              <w:t>й</w:t>
            </w:r>
            <w:r w:rsidRPr="00CD6895">
              <w:rPr>
                <w:sz w:val="18"/>
                <w:szCs w:val="18"/>
              </w:rPr>
              <w:t>онно</w:t>
            </w:r>
            <w:r>
              <w:rPr>
                <w:sz w:val="18"/>
                <w:szCs w:val="18"/>
              </w:rPr>
              <w:t>го</w:t>
            </w:r>
            <w:r w:rsidRPr="00CD6895">
              <w:rPr>
                <w:sz w:val="18"/>
                <w:szCs w:val="18"/>
              </w:rPr>
              <w:t xml:space="preserve"> муниципал</w:t>
            </w:r>
            <w:r w:rsidRPr="00CD6895">
              <w:rPr>
                <w:sz w:val="18"/>
                <w:szCs w:val="18"/>
              </w:rPr>
              <w:t>ь</w:t>
            </w:r>
            <w:r w:rsidRPr="00CD6895">
              <w:rPr>
                <w:sz w:val="18"/>
                <w:szCs w:val="18"/>
              </w:rPr>
              <w:t>но</w:t>
            </w:r>
            <w:r>
              <w:rPr>
                <w:sz w:val="18"/>
                <w:szCs w:val="18"/>
              </w:rPr>
              <w:t>го</w:t>
            </w:r>
            <w:r w:rsidRPr="00CD6895">
              <w:rPr>
                <w:sz w:val="18"/>
                <w:szCs w:val="18"/>
              </w:rPr>
              <w:t xml:space="preserve"> автономно</w:t>
            </w:r>
            <w:r>
              <w:rPr>
                <w:sz w:val="18"/>
                <w:szCs w:val="18"/>
              </w:rPr>
              <w:t>го</w:t>
            </w:r>
            <w:r w:rsidRPr="00CD6895">
              <w:rPr>
                <w:sz w:val="18"/>
                <w:szCs w:val="18"/>
              </w:rPr>
              <w:t xml:space="preserve"> учреждени</w:t>
            </w:r>
            <w:r>
              <w:rPr>
                <w:sz w:val="18"/>
                <w:szCs w:val="18"/>
              </w:rPr>
              <w:t>я</w:t>
            </w:r>
            <w:r w:rsidRPr="00CD6895">
              <w:rPr>
                <w:sz w:val="18"/>
                <w:szCs w:val="18"/>
              </w:rPr>
              <w:t xml:space="preserve"> «Ме</w:t>
            </w:r>
            <w:r w:rsidRPr="00CD6895">
              <w:rPr>
                <w:sz w:val="18"/>
                <w:szCs w:val="18"/>
              </w:rPr>
              <w:t>ж</w:t>
            </w:r>
            <w:r w:rsidRPr="00CD6895">
              <w:rPr>
                <w:sz w:val="18"/>
                <w:szCs w:val="18"/>
              </w:rPr>
              <w:t>поселенческий кул</w:t>
            </w:r>
            <w:r w:rsidRPr="00CD6895">
              <w:rPr>
                <w:sz w:val="18"/>
                <w:szCs w:val="18"/>
              </w:rPr>
              <w:t>ь</w:t>
            </w:r>
            <w:r w:rsidRPr="00CD6895">
              <w:rPr>
                <w:sz w:val="18"/>
                <w:szCs w:val="18"/>
              </w:rPr>
              <w:t>турно-досуговый комплекс «Арлек</w:t>
            </w:r>
            <w:r w:rsidRPr="00CD6895">
              <w:rPr>
                <w:sz w:val="18"/>
                <w:szCs w:val="18"/>
              </w:rPr>
              <w:t>и</w:t>
            </w:r>
            <w:r w:rsidRPr="00CD6895">
              <w:rPr>
                <w:sz w:val="18"/>
                <w:szCs w:val="18"/>
              </w:rPr>
              <w:t>но»</w:t>
            </w:r>
            <w:r>
              <w:rPr>
                <w:sz w:val="18"/>
                <w:szCs w:val="18"/>
              </w:rPr>
              <w:t xml:space="preserve"> </w:t>
            </w:r>
            <w:r w:rsidR="00EC4906" w:rsidRPr="00A225E5">
              <w:rPr>
                <w:sz w:val="18"/>
                <w:szCs w:val="18"/>
              </w:rPr>
              <w:t xml:space="preserve">по ул. 60 лет Октября 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9C2F1F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237,76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237,76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-  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-   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-     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237,76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237,76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4.1.8.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CD6895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 w:rsidR="00EC4906" w:rsidRPr="00A225E5">
              <w:rPr>
                <w:sz w:val="18"/>
                <w:szCs w:val="18"/>
              </w:rPr>
              <w:t>. Нижневартовск</w:t>
            </w:r>
            <w:r>
              <w:rPr>
                <w:sz w:val="18"/>
                <w:szCs w:val="18"/>
              </w:rPr>
              <w:t>:</w:t>
            </w:r>
            <w:r w:rsidR="00EC4906" w:rsidRPr="00A225E5">
              <w:rPr>
                <w:sz w:val="18"/>
                <w:szCs w:val="18"/>
              </w:rPr>
              <w:t xml:space="preserve">                                                             </w:t>
            </w:r>
            <w:r>
              <w:rPr>
                <w:sz w:val="18"/>
                <w:szCs w:val="18"/>
              </w:rPr>
              <w:t xml:space="preserve">           административное зда</w:t>
            </w:r>
            <w:r w:rsidR="00EC4906" w:rsidRPr="00A225E5">
              <w:rPr>
                <w:sz w:val="18"/>
                <w:szCs w:val="18"/>
              </w:rPr>
              <w:t>ние ул. Ленина, 6.</w:t>
            </w:r>
            <w:r w:rsidR="00EC4906" w:rsidRPr="00A225E5">
              <w:rPr>
                <w:sz w:val="18"/>
                <w:szCs w:val="18"/>
              </w:rPr>
              <w:br/>
              <w:t>Строительство сетей тепло-, водоснабж</w:t>
            </w:r>
            <w:r w:rsidR="00EC4906" w:rsidRPr="00A225E5">
              <w:rPr>
                <w:sz w:val="18"/>
                <w:szCs w:val="18"/>
              </w:rPr>
              <w:t>е</w:t>
            </w:r>
            <w:r w:rsidR="00EC4906" w:rsidRPr="00A225E5">
              <w:rPr>
                <w:sz w:val="18"/>
                <w:szCs w:val="18"/>
              </w:rPr>
              <w:t>ния к гаражам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9C2F1F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1 948,96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1 948,96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-  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-   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-     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1 948,96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1 948,96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4.1.9.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CD6895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E61C78">
              <w:rPr>
                <w:sz w:val="18"/>
                <w:szCs w:val="18"/>
              </w:rPr>
              <w:t>гт</w:t>
            </w:r>
            <w:r w:rsidR="00EC4906" w:rsidRPr="00A225E5">
              <w:rPr>
                <w:sz w:val="18"/>
                <w:szCs w:val="18"/>
              </w:rPr>
              <w:t>. Излучинск</w:t>
            </w:r>
            <w:r>
              <w:rPr>
                <w:sz w:val="18"/>
                <w:szCs w:val="18"/>
              </w:rPr>
              <w:t>:</w:t>
            </w:r>
            <w:r w:rsidR="00EC4906" w:rsidRPr="00A225E5">
              <w:rPr>
                <w:sz w:val="18"/>
                <w:szCs w:val="18"/>
              </w:rPr>
              <w:t xml:space="preserve">                                                                                                                  </w:t>
            </w:r>
            <w:r w:rsidR="00EC4906" w:rsidRPr="00A225E5">
              <w:rPr>
                <w:sz w:val="18"/>
                <w:szCs w:val="18"/>
              </w:rPr>
              <w:lastRenderedPageBreak/>
              <w:t>ЗАГС администр</w:t>
            </w:r>
            <w:r w:rsidR="00EC4906" w:rsidRPr="00A225E5">
              <w:rPr>
                <w:sz w:val="18"/>
                <w:szCs w:val="18"/>
              </w:rPr>
              <w:t>а</w:t>
            </w:r>
            <w:r w:rsidR="00EC4906" w:rsidRPr="00A225E5">
              <w:rPr>
                <w:sz w:val="18"/>
                <w:szCs w:val="18"/>
              </w:rPr>
              <w:t>ции района, ремонт кровли, ремонт входной группы, замена осветител</w:t>
            </w:r>
            <w:r w:rsidR="00EC4906" w:rsidRPr="00A225E5">
              <w:rPr>
                <w:sz w:val="18"/>
                <w:szCs w:val="18"/>
              </w:rPr>
              <w:t>ь</w:t>
            </w:r>
            <w:r w:rsidR="00EC4906" w:rsidRPr="00A225E5">
              <w:rPr>
                <w:sz w:val="18"/>
                <w:szCs w:val="18"/>
              </w:rPr>
              <w:t>ного прибора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lastRenderedPageBreak/>
              <w:t xml:space="preserve">Муниципальное </w:t>
            </w:r>
            <w:r w:rsidRPr="00A225E5">
              <w:rPr>
                <w:sz w:val="18"/>
                <w:szCs w:val="18"/>
              </w:rPr>
              <w:lastRenderedPageBreak/>
              <w:t>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9C2F1F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4 985,77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4 985,77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-  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-   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-     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4 985,77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center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4 985,77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4.1.10.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CD6895" w:rsidP="00CD68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EC4906" w:rsidRPr="00A225E5">
              <w:rPr>
                <w:sz w:val="18"/>
                <w:szCs w:val="18"/>
              </w:rPr>
              <w:t>. Покур</w:t>
            </w:r>
            <w:r>
              <w:rPr>
                <w:sz w:val="18"/>
                <w:szCs w:val="18"/>
              </w:rPr>
              <w:t>:</w:t>
            </w:r>
            <w:r w:rsidR="00EC4906" w:rsidRPr="00A225E5">
              <w:rPr>
                <w:sz w:val="18"/>
                <w:szCs w:val="18"/>
              </w:rPr>
              <w:t xml:space="preserve">                                                                     </w:t>
            </w:r>
            <w:r w:rsidR="00E61C78"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дминистративное зда</w:t>
            </w:r>
            <w:r w:rsidR="00EC4906" w:rsidRPr="00A225E5">
              <w:rPr>
                <w:sz w:val="18"/>
                <w:szCs w:val="18"/>
              </w:rPr>
              <w:t>ние по ул. Це</w:t>
            </w:r>
            <w:r w:rsidR="00EC4906" w:rsidRPr="00A225E5"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тральной, д. 42а</w:t>
            </w:r>
            <w:r w:rsidR="00EC4906" w:rsidRPr="00A225E5">
              <w:rPr>
                <w:sz w:val="18"/>
                <w:szCs w:val="18"/>
              </w:rPr>
              <w:t>. Замена оконных и дверных блоков, утепление наружных стен фасадов здания и обшивка профил</w:t>
            </w:r>
            <w:r w:rsidR="00EC4906" w:rsidRPr="00A225E5">
              <w:rPr>
                <w:sz w:val="18"/>
                <w:szCs w:val="18"/>
              </w:rPr>
              <w:t>ь</w:t>
            </w:r>
            <w:r w:rsidR="00EC4906" w:rsidRPr="00A225E5">
              <w:rPr>
                <w:sz w:val="18"/>
                <w:szCs w:val="18"/>
              </w:rPr>
              <w:t>ным листом, устро</w:t>
            </w:r>
            <w:r w:rsidR="00EC4906" w:rsidRPr="00A225E5">
              <w:rPr>
                <w:sz w:val="18"/>
                <w:szCs w:val="18"/>
              </w:rPr>
              <w:t>й</w:t>
            </w:r>
            <w:r w:rsidR="00EC4906" w:rsidRPr="00A225E5">
              <w:rPr>
                <w:sz w:val="18"/>
                <w:szCs w:val="18"/>
              </w:rPr>
              <w:t>ство пожарного р</w:t>
            </w:r>
            <w:r w:rsidR="00EC4906" w:rsidRPr="00A225E5">
              <w:rPr>
                <w:sz w:val="18"/>
                <w:szCs w:val="18"/>
              </w:rPr>
              <w:t>е</w:t>
            </w:r>
            <w:r w:rsidR="00EC4906" w:rsidRPr="00A225E5">
              <w:rPr>
                <w:sz w:val="18"/>
                <w:szCs w:val="18"/>
              </w:rPr>
              <w:t>зервуара.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9C2F1F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3 277,48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3 277,48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-  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-   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-     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3 277,48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3 277,48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4.1.11.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D6895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Ремонт системы отопления 1 этажа административного здания,</w:t>
            </w:r>
            <w:r w:rsidR="00CD6895">
              <w:rPr>
                <w:sz w:val="18"/>
                <w:szCs w:val="18"/>
              </w:rPr>
              <w:t xml:space="preserve"> </w:t>
            </w:r>
            <w:r w:rsidRPr="00A225E5">
              <w:rPr>
                <w:sz w:val="18"/>
                <w:szCs w:val="18"/>
              </w:rPr>
              <w:t>расположе</w:t>
            </w:r>
            <w:r w:rsidRPr="00A225E5">
              <w:rPr>
                <w:sz w:val="18"/>
                <w:szCs w:val="18"/>
              </w:rPr>
              <w:t>н</w:t>
            </w:r>
            <w:r w:rsidRPr="00A225E5">
              <w:rPr>
                <w:sz w:val="18"/>
                <w:szCs w:val="18"/>
              </w:rPr>
              <w:t xml:space="preserve">ного </w:t>
            </w:r>
            <w:r w:rsidR="00CD6895">
              <w:rPr>
                <w:sz w:val="18"/>
                <w:szCs w:val="18"/>
              </w:rPr>
              <w:t xml:space="preserve">по адресу: </w:t>
            </w:r>
            <w:r w:rsidRPr="00A225E5">
              <w:rPr>
                <w:sz w:val="18"/>
                <w:szCs w:val="18"/>
              </w:rPr>
              <w:t>ул.</w:t>
            </w:r>
            <w:r w:rsidR="00E61C78">
              <w:rPr>
                <w:sz w:val="18"/>
                <w:szCs w:val="18"/>
              </w:rPr>
              <w:t xml:space="preserve"> </w:t>
            </w:r>
            <w:r w:rsidRPr="00A225E5">
              <w:rPr>
                <w:sz w:val="18"/>
                <w:szCs w:val="18"/>
              </w:rPr>
              <w:t>Таежная,</w:t>
            </w:r>
            <w:r w:rsidR="00CD6895">
              <w:rPr>
                <w:sz w:val="18"/>
                <w:szCs w:val="18"/>
              </w:rPr>
              <w:t xml:space="preserve"> </w:t>
            </w:r>
            <w:r w:rsidRPr="00A225E5">
              <w:rPr>
                <w:sz w:val="18"/>
                <w:szCs w:val="18"/>
              </w:rPr>
              <w:t>19</w:t>
            </w:r>
            <w:r w:rsidR="00CD6895">
              <w:rPr>
                <w:sz w:val="18"/>
                <w:szCs w:val="18"/>
              </w:rPr>
              <w:t xml:space="preserve">, </w:t>
            </w:r>
            <w:r w:rsidR="00CD6895" w:rsidRPr="00A225E5">
              <w:rPr>
                <w:sz w:val="18"/>
                <w:szCs w:val="18"/>
              </w:rPr>
              <w:t>г.</w:t>
            </w:r>
            <w:r w:rsidR="00CD6895">
              <w:rPr>
                <w:sz w:val="18"/>
                <w:szCs w:val="18"/>
              </w:rPr>
              <w:t xml:space="preserve"> </w:t>
            </w:r>
            <w:r w:rsidR="00CD6895" w:rsidRPr="00A225E5">
              <w:rPr>
                <w:sz w:val="18"/>
                <w:szCs w:val="18"/>
              </w:rPr>
              <w:t>Ни</w:t>
            </w:r>
            <w:r w:rsidR="00CD6895" w:rsidRPr="00A225E5">
              <w:rPr>
                <w:sz w:val="18"/>
                <w:szCs w:val="18"/>
              </w:rPr>
              <w:t>ж</w:t>
            </w:r>
            <w:r w:rsidR="00CD6895" w:rsidRPr="00A225E5">
              <w:rPr>
                <w:sz w:val="18"/>
                <w:szCs w:val="18"/>
              </w:rPr>
              <w:t>невартовск</w:t>
            </w:r>
          </w:p>
        </w:tc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9C2F1F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219,00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219,00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219,00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219,00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4.1.12.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B84F73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Ремонт тепловых сетей</w:t>
            </w:r>
            <w:r w:rsidR="00B84F73">
              <w:rPr>
                <w:sz w:val="18"/>
                <w:szCs w:val="18"/>
              </w:rPr>
              <w:t>,</w:t>
            </w:r>
            <w:r w:rsidRPr="00A225E5">
              <w:rPr>
                <w:sz w:val="18"/>
                <w:szCs w:val="18"/>
              </w:rPr>
              <w:t xml:space="preserve"> ведущи</w:t>
            </w:r>
            <w:r w:rsidR="00626755">
              <w:rPr>
                <w:sz w:val="18"/>
                <w:szCs w:val="18"/>
              </w:rPr>
              <w:t>х</w:t>
            </w:r>
            <w:r w:rsidRPr="00A225E5">
              <w:rPr>
                <w:sz w:val="18"/>
                <w:szCs w:val="18"/>
              </w:rPr>
              <w:t xml:space="preserve"> к административным гаражам, распол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женны</w:t>
            </w:r>
            <w:r w:rsidR="00626755">
              <w:rPr>
                <w:sz w:val="18"/>
                <w:szCs w:val="18"/>
              </w:rPr>
              <w:t>м по адресу:</w:t>
            </w:r>
            <w:r w:rsidRPr="00A225E5">
              <w:rPr>
                <w:sz w:val="18"/>
                <w:szCs w:val="18"/>
              </w:rPr>
              <w:t xml:space="preserve"> ул.</w:t>
            </w:r>
            <w:r w:rsidR="00626755">
              <w:rPr>
                <w:sz w:val="18"/>
                <w:szCs w:val="18"/>
              </w:rPr>
              <w:t xml:space="preserve"> </w:t>
            </w:r>
            <w:r w:rsidR="00B84F73">
              <w:rPr>
                <w:sz w:val="18"/>
                <w:szCs w:val="18"/>
              </w:rPr>
              <w:t>п</w:t>
            </w:r>
            <w:r w:rsidRPr="00A225E5">
              <w:rPr>
                <w:sz w:val="18"/>
                <w:szCs w:val="18"/>
              </w:rPr>
              <w:t>роспект Поб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ды,</w:t>
            </w:r>
            <w:r w:rsidR="00626755">
              <w:rPr>
                <w:sz w:val="18"/>
                <w:szCs w:val="18"/>
              </w:rPr>
              <w:t xml:space="preserve"> </w:t>
            </w:r>
            <w:r w:rsidRPr="00A225E5">
              <w:rPr>
                <w:sz w:val="18"/>
                <w:szCs w:val="18"/>
              </w:rPr>
              <w:t>4</w:t>
            </w:r>
            <w:r w:rsidR="00626755">
              <w:rPr>
                <w:sz w:val="18"/>
                <w:szCs w:val="18"/>
              </w:rPr>
              <w:t xml:space="preserve">, </w:t>
            </w:r>
            <w:r w:rsidR="00626755" w:rsidRPr="00A225E5">
              <w:rPr>
                <w:sz w:val="18"/>
                <w:szCs w:val="18"/>
              </w:rPr>
              <w:t>г.</w:t>
            </w:r>
            <w:r w:rsidR="00626755">
              <w:rPr>
                <w:sz w:val="18"/>
                <w:szCs w:val="18"/>
              </w:rPr>
              <w:t xml:space="preserve"> </w:t>
            </w:r>
            <w:r w:rsidR="00626755" w:rsidRPr="00A225E5">
              <w:rPr>
                <w:sz w:val="18"/>
                <w:szCs w:val="18"/>
              </w:rPr>
              <w:t>Нижнева</w:t>
            </w:r>
            <w:r w:rsidR="00626755" w:rsidRPr="00A225E5">
              <w:rPr>
                <w:sz w:val="18"/>
                <w:szCs w:val="18"/>
              </w:rPr>
              <w:t>р</w:t>
            </w:r>
            <w:r w:rsidR="00626755" w:rsidRPr="00A225E5">
              <w:rPr>
                <w:sz w:val="18"/>
                <w:szCs w:val="18"/>
              </w:rPr>
              <w:t>товск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9C2F1F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450,60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450,60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450,60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450,60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4.1.13.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B84F73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Ремонт системы отопления в гаражах под номерами с 1 по 45, расположенных по адресу</w:t>
            </w:r>
            <w:r w:rsidR="00B84F73">
              <w:rPr>
                <w:sz w:val="18"/>
                <w:szCs w:val="18"/>
              </w:rPr>
              <w:t>:</w:t>
            </w:r>
            <w:r w:rsidRPr="00A225E5">
              <w:rPr>
                <w:sz w:val="18"/>
                <w:szCs w:val="18"/>
              </w:rPr>
              <w:t xml:space="preserve"> ул.</w:t>
            </w:r>
            <w:r w:rsidR="00B84F73">
              <w:rPr>
                <w:sz w:val="18"/>
                <w:szCs w:val="18"/>
              </w:rPr>
              <w:t xml:space="preserve"> </w:t>
            </w:r>
            <w:r w:rsidRPr="00A225E5">
              <w:rPr>
                <w:sz w:val="18"/>
                <w:szCs w:val="18"/>
              </w:rPr>
              <w:t>60 лет Октября, 14</w:t>
            </w:r>
            <w:r w:rsidR="00B84F73">
              <w:rPr>
                <w:sz w:val="18"/>
                <w:szCs w:val="18"/>
              </w:rPr>
              <w:t xml:space="preserve">, </w:t>
            </w:r>
            <w:r w:rsidR="00B84F73" w:rsidRPr="00A225E5">
              <w:rPr>
                <w:sz w:val="18"/>
                <w:szCs w:val="18"/>
              </w:rPr>
              <w:t>г.</w:t>
            </w:r>
            <w:r w:rsidR="00B84F73">
              <w:rPr>
                <w:sz w:val="18"/>
                <w:szCs w:val="18"/>
              </w:rPr>
              <w:t xml:space="preserve"> </w:t>
            </w:r>
            <w:r w:rsidR="00B84F73" w:rsidRPr="00A225E5">
              <w:rPr>
                <w:sz w:val="18"/>
                <w:szCs w:val="18"/>
              </w:rPr>
              <w:t>Ни</w:t>
            </w:r>
            <w:r w:rsidR="00B84F73" w:rsidRPr="00A225E5">
              <w:rPr>
                <w:sz w:val="18"/>
                <w:szCs w:val="18"/>
              </w:rPr>
              <w:t>ж</w:t>
            </w:r>
            <w:r w:rsidR="00B84F73" w:rsidRPr="00A225E5">
              <w:rPr>
                <w:sz w:val="18"/>
                <w:szCs w:val="18"/>
              </w:rPr>
              <w:t>невартовск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9C2F1F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168,24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168,24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168,24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168,24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4.1.14.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B84F73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Ремонт системы </w:t>
            </w:r>
            <w:r w:rsidRPr="00A225E5">
              <w:rPr>
                <w:sz w:val="18"/>
                <w:szCs w:val="18"/>
              </w:rPr>
              <w:lastRenderedPageBreak/>
              <w:t>теплоснабжения, вентиляции и косм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тический ремонт помещения, расп</w:t>
            </w:r>
            <w:r w:rsidRPr="00A225E5">
              <w:rPr>
                <w:sz w:val="18"/>
                <w:szCs w:val="18"/>
              </w:rPr>
              <w:t>о</w:t>
            </w:r>
            <w:r w:rsidRPr="00A225E5">
              <w:rPr>
                <w:sz w:val="18"/>
                <w:szCs w:val="18"/>
              </w:rPr>
              <w:t>ложенного в адм</w:t>
            </w:r>
            <w:r w:rsidRPr="00A225E5">
              <w:rPr>
                <w:sz w:val="18"/>
                <w:szCs w:val="18"/>
              </w:rPr>
              <w:t>и</w:t>
            </w:r>
            <w:r w:rsidRPr="00A225E5">
              <w:rPr>
                <w:sz w:val="18"/>
                <w:szCs w:val="18"/>
              </w:rPr>
              <w:t>нистративном зд</w:t>
            </w:r>
            <w:r w:rsidRPr="00A225E5">
              <w:rPr>
                <w:sz w:val="18"/>
                <w:szCs w:val="18"/>
              </w:rPr>
              <w:t>а</w:t>
            </w:r>
            <w:r w:rsidR="00B84F73">
              <w:rPr>
                <w:sz w:val="18"/>
                <w:szCs w:val="18"/>
              </w:rPr>
              <w:t>нии:</w:t>
            </w:r>
            <w:r w:rsidRPr="00A225E5">
              <w:rPr>
                <w:sz w:val="18"/>
                <w:szCs w:val="18"/>
              </w:rPr>
              <w:t xml:space="preserve"> ул.</w:t>
            </w:r>
            <w:r w:rsidR="00E61C78">
              <w:rPr>
                <w:sz w:val="18"/>
                <w:szCs w:val="18"/>
              </w:rPr>
              <w:t xml:space="preserve"> </w:t>
            </w:r>
            <w:r w:rsidRPr="00A225E5">
              <w:rPr>
                <w:sz w:val="18"/>
                <w:szCs w:val="18"/>
              </w:rPr>
              <w:t>Ленина, 6</w:t>
            </w:r>
            <w:r w:rsidR="00B84F73">
              <w:rPr>
                <w:sz w:val="18"/>
                <w:szCs w:val="18"/>
              </w:rPr>
              <w:t xml:space="preserve">, </w:t>
            </w:r>
            <w:r w:rsidR="00B84F73" w:rsidRPr="00A225E5">
              <w:rPr>
                <w:sz w:val="18"/>
                <w:szCs w:val="18"/>
              </w:rPr>
              <w:t>г.</w:t>
            </w:r>
            <w:r w:rsidR="00B84F73">
              <w:rPr>
                <w:sz w:val="18"/>
                <w:szCs w:val="18"/>
              </w:rPr>
              <w:t xml:space="preserve"> </w:t>
            </w:r>
            <w:r w:rsidR="00B84F73" w:rsidRPr="00A225E5">
              <w:rPr>
                <w:sz w:val="18"/>
                <w:szCs w:val="18"/>
              </w:rPr>
              <w:t>Нижневартовск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lastRenderedPageBreak/>
              <w:t xml:space="preserve">Муниципальное </w:t>
            </w:r>
            <w:r w:rsidRPr="00A225E5">
              <w:rPr>
                <w:sz w:val="18"/>
                <w:szCs w:val="18"/>
              </w:rPr>
              <w:lastRenderedPageBreak/>
              <w:t>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9C2F1F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3 243,11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3 243,11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3 243,11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3 243,11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4.1.15.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B84F73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Ремонт входной группы администр</w:t>
            </w:r>
            <w:r w:rsidRPr="00A225E5">
              <w:rPr>
                <w:sz w:val="18"/>
                <w:szCs w:val="18"/>
              </w:rPr>
              <w:t>а</w:t>
            </w:r>
            <w:r w:rsidRPr="00A225E5">
              <w:rPr>
                <w:sz w:val="18"/>
                <w:szCs w:val="18"/>
              </w:rPr>
              <w:t>тивно</w:t>
            </w:r>
            <w:r w:rsidR="00B84F73">
              <w:rPr>
                <w:sz w:val="18"/>
                <w:szCs w:val="18"/>
              </w:rPr>
              <w:t>го зда</w:t>
            </w:r>
            <w:r w:rsidRPr="00A225E5">
              <w:rPr>
                <w:sz w:val="18"/>
                <w:szCs w:val="18"/>
              </w:rPr>
              <w:t>ния, ра</w:t>
            </w:r>
            <w:r w:rsidRPr="00A225E5">
              <w:rPr>
                <w:sz w:val="18"/>
                <w:szCs w:val="18"/>
              </w:rPr>
              <w:t>с</w:t>
            </w:r>
            <w:r w:rsidRPr="00A225E5">
              <w:rPr>
                <w:sz w:val="18"/>
                <w:szCs w:val="18"/>
              </w:rPr>
              <w:t>положенного</w:t>
            </w:r>
            <w:r w:rsidR="00B84F73">
              <w:rPr>
                <w:sz w:val="18"/>
                <w:szCs w:val="18"/>
              </w:rPr>
              <w:t xml:space="preserve"> по адресу:</w:t>
            </w:r>
            <w:r w:rsidRPr="00A225E5">
              <w:rPr>
                <w:sz w:val="18"/>
                <w:szCs w:val="18"/>
              </w:rPr>
              <w:t xml:space="preserve"> ул. Таежная, 19</w:t>
            </w:r>
            <w:r w:rsidR="00B84F73">
              <w:rPr>
                <w:sz w:val="18"/>
                <w:szCs w:val="18"/>
              </w:rPr>
              <w:t xml:space="preserve">, </w:t>
            </w:r>
            <w:r w:rsidR="00B84F73" w:rsidRPr="00A225E5">
              <w:rPr>
                <w:sz w:val="18"/>
                <w:szCs w:val="18"/>
              </w:rPr>
              <w:t>г.</w:t>
            </w:r>
            <w:r w:rsidR="00B84F73">
              <w:rPr>
                <w:sz w:val="18"/>
                <w:szCs w:val="18"/>
              </w:rPr>
              <w:t xml:space="preserve"> </w:t>
            </w:r>
            <w:r w:rsidR="00B84F73" w:rsidRPr="00A225E5">
              <w:rPr>
                <w:sz w:val="18"/>
                <w:szCs w:val="18"/>
              </w:rPr>
              <w:t>Нижнева</w:t>
            </w:r>
            <w:r w:rsidR="00B84F73" w:rsidRPr="00A225E5">
              <w:rPr>
                <w:sz w:val="18"/>
                <w:szCs w:val="18"/>
              </w:rPr>
              <w:t>р</w:t>
            </w:r>
            <w:r w:rsidR="00B84F73" w:rsidRPr="00A225E5">
              <w:rPr>
                <w:sz w:val="18"/>
                <w:szCs w:val="18"/>
              </w:rPr>
              <w:t>товск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Муниципальное казенное учрежд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 xml:space="preserve">ние </w:t>
            </w:r>
            <w:r w:rsidR="009C2F1F" w:rsidRPr="00C869FA">
              <w:rPr>
                <w:sz w:val="18"/>
                <w:szCs w:val="18"/>
              </w:rPr>
              <w:t>«</w:t>
            </w:r>
            <w:r w:rsidRPr="00A225E5">
              <w:rPr>
                <w:sz w:val="18"/>
                <w:szCs w:val="18"/>
              </w:rPr>
              <w:t>Управление капитального строительства по застройке Нижн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вартовского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  <w:r w:rsidR="009C2F1F" w:rsidRPr="00A225E5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218,00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218,00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218,00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218,00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7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4.1.16.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B84F73" w:rsidP="00B84F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EC4906" w:rsidRPr="00A225E5">
              <w:rPr>
                <w:sz w:val="18"/>
                <w:szCs w:val="18"/>
              </w:rPr>
              <w:t>гт. Новоаганск</w:t>
            </w:r>
            <w:r>
              <w:rPr>
                <w:sz w:val="18"/>
                <w:szCs w:val="18"/>
              </w:rPr>
              <w:t>:</w:t>
            </w:r>
            <w:r w:rsidR="00EC4906" w:rsidRPr="00A225E5">
              <w:rPr>
                <w:sz w:val="18"/>
                <w:szCs w:val="18"/>
              </w:rPr>
              <w:t xml:space="preserve"> установка приборов учета электрической энергии в жилых помещениях, нах</w:t>
            </w:r>
            <w:r w:rsidR="00EC4906" w:rsidRPr="00A225E5">
              <w:rPr>
                <w:sz w:val="18"/>
                <w:szCs w:val="18"/>
              </w:rPr>
              <w:t>о</w:t>
            </w:r>
            <w:r w:rsidR="00EC4906" w:rsidRPr="00A225E5">
              <w:rPr>
                <w:sz w:val="18"/>
                <w:szCs w:val="18"/>
              </w:rPr>
              <w:t>дящихся на стадии оформления в мун</w:t>
            </w:r>
            <w:r w:rsidR="00EC4906" w:rsidRPr="00A225E5">
              <w:rPr>
                <w:sz w:val="18"/>
                <w:szCs w:val="18"/>
              </w:rPr>
              <w:t>и</w:t>
            </w:r>
            <w:r w:rsidR="00EC4906" w:rsidRPr="00A225E5">
              <w:rPr>
                <w:sz w:val="18"/>
                <w:szCs w:val="18"/>
              </w:rPr>
              <w:t>ципальную собс</w:t>
            </w:r>
            <w:r w:rsidR="00EC4906" w:rsidRPr="00A225E5">
              <w:rPr>
                <w:sz w:val="18"/>
                <w:szCs w:val="18"/>
              </w:rPr>
              <w:t>т</w:t>
            </w:r>
            <w:r w:rsidR="00EC4906" w:rsidRPr="00A225E5">
              <w:rPr>
                <w:sz w:val="18"/>
                <w:szCs w:val="18"/>
              </w:rPr>
              <w:t>венность</w:t>
            </w:r>
            <w:r>
              <w:rPr>
                <w:sz w:val="18"/>
                <w:szCs w:val="18"/>
              </w:rPr>
              <w:t>,</w:t>
            </w:r>
            <w:r w:rsidR="00EC4906" w:rsidRPr="00A225E5">
              <w:rPr>
                <w:sz w:val="18"/>
                <w:szCs w:val="18"/>
              </w:rPr>
              <w:t xml:space="preserve"> и помещ</w:t>
            </w:r>
            <w:r w:rsidR="00EC4906" w:rsidRPr="00A225E5">
              <w:rPr>
                <w:sz w:val="18"/>
                <w:szCs w:val="18"/>
              </w:rPr>
              <w:t>е</w:t>
            </w:r>
            <w:r w:rsidR="00EC4906" w:rsidRPr="00A225E5">
              <w:rPr>
                <w:sz w:val="18"/>
                <w:szCs w:val="18"/>
              </w:rPr>
              <w:t>ни</w:t>
            </w:r>
            <w:r>
              <w:rPr>
                <w:sz w:val="18"/>
                <w:szCs w:val="18"/>
              </w:rPr>
              <w:t>ях</w:t>
            </w:r>
            <w:r w:rsidR="00EC4906" w:rsidRPr="00A225E5">
              <w:rPr>
                <w:sz w:val="18"/>
                <w:szCs w:val="18"/>
              </w:rPr>
              <w:t>, составляющих муниципальную казну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Отдел жилищно-коммунального хозяйства, энерг</w:t>
            </w:r>
            <w:r w:rsidRPr="00A225E5">
              <w:rPr>
                <w:sz w:val="18"/>
                <w:szCs w:val="18"/>
              </w:rPr>
              <w:t>е</w:t>
            </w:r>
            <w:r w:rsidRPr="00A225E5">
              <w:rPr>
                <w:sz w:val="18"/>
                <w:szCs w:val="18"/>
              </w:rPr>
              <w:t>тики и строительс</w:t>
            </w:r>
            <w:r w:rsidRPr="00A225E5">
              <w:rPr>
                <w:sz w:val="18"/>
                <w:szCs w:val="18"/>
              </w:rPr>
              <w:t>т</w:t>
            </w:r>
            <w:r w:rsidRPr="00A225E5">
              <w:rPr>
                <w:sz w:val="18"/>
                <w:szCs w:val="18"/>
              </w:rPr>
              <w:t>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27,82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  27,82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7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27,82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     27,82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43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906" w:rsidRPr="00A225E5" w:rsidRDefault="00B84F73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="00EC4906" w:rsidRPr="00A225E5">
              <w:rPr>
                <w:sz w:val="18"/>
                <w:szCs w:val="18"/>
              </w:rPr>
              <w:t xml:space="preserve">сего по Задаче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81 068,53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31 693,63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61C78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EC4906" w:rsidRPr="00A225E5">
              <w:rPr>
                <w:sz w:val="18"/>
                <w:szCs w:val="18"/>
              </w:rPr>
              <w:t xml:space="preserve">    3 424,90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-   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15 350,00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15 300,00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15 300,00   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43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а</w:t>
            </w:r>
            <w:r w:rsidRPr="00A225E5">
              <w:rPr>
                <w:sz w:val="18"/>
                <w:szCs w:val="18"/>
              </w:rPr>
              <w:t>в</w:t>
            </w:r>
            <w:r w:rsidRPr="00A225E5">
              <w:rPr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4 456,30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2 401,40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2 054,90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-   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-     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43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бюджет ра</w:t>
            </w:r>
            <w:r w:rsidRPr="00A225E5">
              <w:rPr>
                <w:sz w:val="18"/>
                <w:szCs w:val="18"/>
              </w:rPr>
              <w:t>й</w:t>
            </w:r>
            <w:r w:rsidRPr="00A225E5">
              <w:rPr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76 612,23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29 292,23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61C78" w:rsidP="00C37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EC4906" w:rsidRPr="00A225E5">
              <w:rPr>
                <w:sz w:val="18"/>
                <w:szCs w:val="18"/>
              </w:rPr>
              <w:t xml:space="preserve">    1 370,00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-   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15 350,00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15 300,00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 xml:space="preserve">    15 300,00   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43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906" w:rsidRPr="00A225E5" w:rsidRDefault="00B84F73" w:rsidP="00C37DA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</w:t>
            </w:r>
            <w:r w:rsidR="00EC4906" w:rsidRPr="00A225E5">
              <w:rPr>
                <w:b/>
                <w:bCs/>
                <w:sz w:val="18"/>
                <w:szCs w:val="18"/>
              </w:rPr>
              <w:t xml:space="preserve">сего по Подпрограмме 4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81 068,53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31 693,63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3 424,90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15 350,00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15 300,00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15 300,00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43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бюджет а</w:t>
            </w:r>
            <w:r w:rsidRPr="00A225E5">
              <w:rPr>
                <w:b/>
                <w:bCs/>
                <w:sz w:val="18"/>
                <w:szCs w:val="18"/>
              </w:rPr>
              <w:t>в</w:t>
            </w:r>
            <w:r w:rsidRPr="00A225E5">
              <w:rPr>
                <w:b/>
                <w:bCs/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4 456,30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 2 401,40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2 054,90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43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бюджет ра</w:t>
            </w:r>
            <w:r w:rsidRPr="00A225E5">
              <w:rPr>
                <w:b/>
                <w:bCs/>
                <w:sz w:val="18"/>
                <w:szCs w:val="18"/>
              </w:rPr>
              <w:t>й</w:t>
            </w:r>
            <w:r w:rsidRPr="00A225E5">
              <w:rPr>
                <w:b/>
                <w:bCs/>
                <w:sz w:val="18"/>
                <w:szCs w:val="18"/>
              </w:rPr>
              <w:t>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76 612,23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29 292,23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1 370,00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15 350,00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15 300,00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15 300,00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43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906" w:rsidRPr="00A225E5" w:rsidRDefault="00B84F73" w:rsidP="00B84F7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</w:t>
            </w:r>
            <w:r w:rsidR="00EC4906" w:rsidRPr="00A225E5">
              <w:rPr>
                <w:b/>
                <w:bCs/>
                <w:sz w:val="18"/>
                <w:szCs w:val="18"/>
              </w:rPr>
              <w:t xml:space="preserve">сего по Программе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996 735,78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476 723,19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94 873,81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109 536,47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118 026,31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65 892,00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65 842,00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65 842,00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43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бюджет а</w:t>
            </w:r>
            <w:r w:rsidRPr="00A225E5">
              <w:rPr>
                <w:b/>
                <w:bCs/>
                <w:sz w:val="18"/>
                <w:szCs w:val="18"/>
              </w:rPr>
              <w:t>в</w:t>
            </w:r>
            <w:r w:rsidRPr="00A225E5">
              <w:rPr>
                <w:b/>
                <w:bCs/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216 345,31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73 929,21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36 869,30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54 475,10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51 071,70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43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780 329,11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402 793,99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58 004,51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55 000,00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66 954,61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65 892,00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65 842,00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65 842,00</w:t>
            </w:r>
          </w:p>
        </w:tc>
      </w:tr>
      <w:tr w:rsidR="00EC4906" w:rsidRPr="00A225E5" w:rsidTr="0039237C">
        <w:trPr>
          <w:trHeight w:val="1920"/>
          <w:jc w:val="center"/>
        </w:trPr>
        <w:tc>
          <w:tcPr>
            <w:tcW w:w="43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E61C78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 т</w:t>
            </w:r>
            <w:r w:rsidR="00E61C78">
              <w:rPr>
                <w:sz w:val="18"/>
                <w:szCs w:val="18"/>
              </w:rPr>
              <w:t xml:space="preserve">ом </w:t>
            </w:r>
            <w:r w:rsidRPr="00A225E5">
              <w:rPr>
                <w:sz w:val="18"/>
                <w:szCs w:val="18"/>
              </w:rPr>
              <w:t>ч</w:t>
            </w:r>
            <w:r w:rsidR="00E61C78">
              <w:rPr>
                <w:sz w:val="18"/>
                <w:szCs w:val="18"/>
              </w:rPr>
              <w:t xml:space="preserve">исле </w:t>
            </w:r>
            <w:r w:rsidRPr="00A225E5">
              <w:rPr>
                <w:sz w:val="18"/>
                <w:szCs w:val="18"/>
              </w:rPr>
              <w:t>безвозмез</w:t>
            </w:r>
            <w:r w:rsidRPr="00A225E5">
              <w:rPr>
                <w:sz w:val="18"/>
                <w:szCs w:val="18"/>
              </w:rPr>
              <w:t>д</w:t>
            </w:r>
            <w:r w:rsidRPr="00A225E5">
              <w:rPr>
                <w:sz w:val="18"/>
                <w:szCs w:val="18"/>
              </w:rPr>
              <w:t>ные посту</w:t>
            </w:r>
            <w:r w:rsidRPr="00A225E5">
              <w:rPr>
                <w:sz w:val="18"/>
                <w:szCs w:val="18"/>
              </w:rPr>
              <w:t>п</w:t>
            </w:r>
            <w:r w:rsidRPr="00A225E5">
              <w:rPr>
                <w:sz w:val="18"/>
                <w:szCs w:val="18"/>
              </w:rPr>
              <w:t>ления физ</w:t>
            </w:r>
            <w:r w:rsidRPr="00A225E5">
              <w:rPr>
                <w:sz w:val="18"/>
                <w:szCs w:val="18"/>
              </w:rPr>
              <w:t>и</w:t>
            </w:r>
            <w:r w:rsidRPr="00A225E5">
              <w:rPr>
                <w:sz w:val="18"/>
                <w:szCs w:val="18"/>
              </w:rPr>
              <w:t>ческих и юридических лиц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34 274,45  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34 274,45 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43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бюджет п</w:t>
            </w:r>
            <w:r w:rsidRPr="00A225E5">
              <w:rPr>
                <w:b/>
                <w:bCs/>
                <w:sz w:val="18"/>
                <w:szCs w:val="18"/>
              </w:rPr>
              <w:t>о</w:t>
            </w:r>
            <w:r w:rsidRPr="00A225E5">
              <w:rPr>
                <w:b/>
                <w:bCs/>
                <w:sz w:val="18"/>
                <w:szCs w:val="18"/>
              </w:rPr>
              <w:t>селений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61,37  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            -   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61,37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4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20"/>
                <w:szCs w:val="20"/>
              </w:rPr>
            </w:pPr>
            <w:r w:rsidRPr="00A225E5">
              <w:rPr>
                <w:b/>
                <w:bCs/>
                <w:sz w:val="20"/>
                <w:szCs w:val="20"/>
              </w:rPr>
              <w:t>в том числе по исполнителям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20"/>
                <w:szCs w:val="20"/>
              </w:rPr>
            </w:pPr>
            <w:r w:rsidRPr="00A225E5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43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Муниципальное казенное учреждение </w:t>
            </w:r>
            <w:r w:rsidR="009C2F1F" w:rsidRPr="009C2F1F">
              <w:rPr>
                <w:b/>
                <w:sz w:val="18"/>
                <w:szCs w:val="18"/>
              </w:rPr>
              <w:t>«</w:t>
            </w:r>
            <w:r w:rsidRPr="00A225E5">
              <w:rPr>
                <w:b/>
                <w:bCs/>
                <w:sz w:val="18"/>
                <w:szCs w:val="18"/>
              </w:rPr>
              <w:t>Управл</w:t>
            </w:r>
            <w:r w:rsidRPr="00A225E5">
              <w:rPr>
                <w:b/>
                <w:bCs/>
                <w:sz w:val="18"/>
                <w:szCs w:val="18"/>
              </w:rPr>
              <w:t>е</w:t>
            </w:r>
            <w:r w:rsidRPr="00A225E5">
              <w:rPr>
                <w:b/>
                <w:bCs/>
                <w:sz w:val="18"/>
                <w:szCs w:val="18"/>
              </w:rPr>
              <w:t>ние капитального строительства по застройке Нижневартовского района</w:t>
            </w:r>
            <w:r w:rsidR="009C2F1F" w:rsidRPr="009C2F1F">
              <w:rPr>
                <w:b/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439 942,48  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287 874,95 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61C78" w:rsidP="00C37DA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</w:t>
            </w:r>
            <w:r w:rsidR="00EC4906" w:rsidRPr="00A225E5">
              <w:rPr>
                <w:b/>
                <w:bCs/>
                <w:sz w:val="18"/>
                <w:szCs w:val="18"/>
              </w:rPr>
              <w:t xml:space="preserve">    4 666,06  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22 325,79   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61C78" w:rsidP="00C37DA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</w:t>
            </w:r>
            <w:r w:rsidR="00EC4906" w:rsidRPr="00A225E5">
              <w:rPr>
                <w:b/>
                <w:bCs/>
                <w:sz w:val="18"/>
                <w:szCs w:val="18"/>
              </w:rPr>
              <w:t xml:space="preserve">  19 125,68  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35 350,00  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35 300,00  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35 300,00   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43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бюджет а</w:t>
            </w:r>
            <w:r w:rsidRPr="00A225E5">
              <w:rPr>
                <w:b/>
                <w:bCs/>
                <w:sz w:val="18"/>
                <w:szCs w:val="18"/>
              </w:rPr>
              <w:t>в</w:t>
            </w:r>
            <w:r w:rsidRPr="00A225E5">
              <w:rPr>
                <w:b/>
                <w:bCs/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78 357,81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35 744,91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61C78" w:rsidP="00C37DA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</w:t>
            </w:r>
            <w:r w:rsidR="00EC4906" w:rsidRPr="00A225E5">
              <w:rPr>
                <w:b/>
                <w:bCs/>
                <w:sz w:val="18"/>
                <w:szCs w:val="18"/>
              </w:rPr>
              <w:t xml:space="preserve">    3 234,00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21 209,50 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61C78" w:rsidP="00C37DA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</w:t>
            </w:r>
            <w:r w:rsidR="00EC4906" w:rsidRPr="00A225E5">
              <w:rPr>
                <w:b/>
                <w:bCs/>
                <w:sz w:val="18"/>
                <w:szCs w:val="18"/>
              </w:rPr>
              <w:t xml:space="preserve">  18 169,40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 -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 -     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43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361 584,67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252 130,05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61C78" w:rsidP="00C37DA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</w:t>
            </w:r>
            <w:r w:rsidR="00EC4906" w:rsidRPr="00A225E5">
              <w:rPr>
                <w:b/>
                <w:bCs/>
                <w:sz w:val="18"/>
                <w:szCs w:val="18"/>
              </w:rPr>
              <w:t xml:space="preserve">   1 432,06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1 116,29 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61C78" w:rsidP="00C37DA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</w:t>
            </w:r>
            <w:r w:rsidR="00EC4906" w:rsidRPr="00A225E5">
              <w:rPr>
                <w:b/>
                <w:bCs/>
                <w:sz w:val="18"/>
                <w:szCs w:val="18"/>
              </w:rPr>
              <w:t xml:space="preserve">   956,28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35 350,00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35 300,00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35 300,00   </w:t>
            </w:r>
          </w:p>
        </w:tc>
      </w:tr>
      <w:tr w:rsidR="00EC4906" w:rsidRPr="00A225E5" w:rsidTr="0039237C">
        <w:trPr>
          <w:trHeight w:val="1920"/>
          <w:jc w:val="center"/>
        </w:trPr>
        <w:tc>
          <w:tcPr>
            <w:tcW w:w="43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B84F73">
            <w:pPr>
              <w:rPr>
                <w:sz w:val="18"/>
                <w:szCs w:val="18"/>
              </w:rPr>
            </w:pPr>
            <w:r w:rsidRPr="00A225E5">
              <w:rPr>
                <w:sz w:val="18"/>
                <w:szCs w:val="18"/>
              </w:rPr>
              <w:t>в т</w:t>
            </w:r>
            <w:r w:rsidR="00B84F73">
              <w:rPr>
                <w:sz w:val="18"/>
                <w:szCs w:val="18"/>
              </w:rPr>
              <w:t xml:space="preserve">ом </w:t>
            </w:r>
            <w:r w:rsidRPr="00A225E5">
              <w:rPr>
                <w:sz w:val="18"/>
                <w:szCs w:val="18"/>
              </w:rPr>
              <w:t>ч</w:t>
            </w:r>
            <w:r w:rsidR="00B84F73">
              <w:rPr>
                <w:sz w:val="18"/>
                <w:szCs w:val="18"/>
              </w:rPr>
              <w:t xml:space="preserve">исле </w:t>
            </w:r>
            <w:r w:rsidRPr="00A225E5">
              <w:rPr>
                <w:sz w:val="18"/>
                <w:szCs w:val="18"/>
              </w:rPr>
              <w:t>безвозмез</w:t>
            </w:r>
            <w:r w:rsidRPr="00A225E5">
              <w:rPr>
                <w:sz w:val="18"/>
                <w:szCs w:val="18"/>
              </w:rPr>
              <w:t>д</w:t>
            </w:r>
            <w:r w:rsidRPr="00A225E5">
              <w:rPr>
                <w:sz w:val="18"/>
                <w:szCs w:val="18"/>
              </w:rPr>
              <w:t>ные посту</w:t>
            </w:r>
            <w:r w:rsidRPr="00A225E5">
              <w:rPr>
                <w:sz w:val="18"/>
                <w:szCs w:val="18"/>
              </w:rPr>
              <w:t>п</w:t>
            </w:r>
            <w:r w:rsidRPr="00A225E5">
              <w:rPr>
                <w:sz w:val="18"/>
                <w:szCs w:val="18"/>
              </w:rPr>
              <w:t>ления физ</w:t>
            </w:r>
            <w:r w:rsidRPr="00A225E5">
              <w:rPr>
                <w:sz w:val="18"/>
                <w:szCs w:val="18"/>
              </w:rPr>
              <w:t>и</w:t>
            </w:r>
            <w:r w:rsidRPr="00A225E5">
              <w:rPr>
                <w:sz w:val="18"/>
                <w:szCs w:val="18"/>
              </w:rPr>
              <w:t>ческих и юридических лиц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34 274,45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34 274,45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43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Отдел жилищно-коммунального хозяйства, эне</w:t>
            </w:r>
            <w:r w:rsidRPr="00A225E5">
              <w:rPr>
                <w:b/>
                <w:bCs/>
                <w:sz w:val="18"/>
                <w:szCs w:val="18"/>
              </w:rPr>
              <w:t>р</w:t>
            </w:r>
            <w:r w:rsidRPr="00A225E5">
              <w:rPr>
                <w:b/>
                <w:bCs/>
                <w:sz w:val="18"/>
                <w:szCs w:val="18"/>
              </w:rPr>
              <w:t>гетики и строительства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556 179,65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188 848,24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90 207,75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86 597,01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98 900,63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30 542,00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30 542,00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30 542,00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43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бюджет а</w:t>
            </w:r>
            <w:r w:rsidRPr="00A225E5">
              <w:rPr>
                <w:b/>
                <w:bCs/>
                <w:sz w:val="18"/>
                <w:szCs w:val="18"/>
              </w:rPr>
              <w:t>в</w:t>
            </w:r>
            <w:r w:rsidRPr="00A225E5">
              <w:rPr>
                <w:b/>
                <w:bCs/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137 435,30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38 184,30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33 635,30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32 713,30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32 902,31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43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418 744,45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150 663,94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56 572,45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53 883,72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65 998,33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30 542,00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30 542,00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30 542,00</w:t>
            </w:r>
          </w:p>
        </w:tc>
      </w:tr>
      <w:tr w:rsidR="00EC4906" w:rsidRPr="00A225E5" w:rsidTr="0039237C">
        <w:trPr>
          <w:trHeight w:val="300"/>
          <w:jc w:val="center"/>
        </w:trPr>
        <w:tc>
          <w:tcPr>
            <w:tcW w:w="43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06" w:rsidRPr="00A225E5" w:rsidRDefault="00B84F73" w:rsidP="00C37DA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</w:t>
            </w:r>
            <w:r w:rsidR="00EC4906" w:rsidRPr="00A225E5">
              <w:rPr>
                <w:b/>
                <w:bCs/>
                <w:sz w:val="18"/>
                <w:szCs w:val="18"/>
              </w:rPr>
              <w:t>дминистрация городского (сельского) поселения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613,67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            - 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613,67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720"/>
          <w:jc w:val="center"/>
        </w:trPr>
        <w:tc>
          <w:tcPr>
            <w:tcW w:w="43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бюджет а</w:t>
            </w:r>
            <w:r w:rsidRPr="00A225E5">
              <w:rPr>
                <w:b/>
                <w:bCs/>
                <w:sz w:val="18"/>
                <w:szCs w:val="18"/>
              </w:rPr>
              <w:t>в</w:t>
            </w:r>
            <w:r w:rsidRPr="00A225E5">
              <w:rPr>
                <w:b/>
                <w:bCs/>
                <w:sz w:val="18"/>
                <w:szCs w:val="18"/>
              </w:rPr>
              <w:t>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552,30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            - 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552,30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43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    -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            - 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EC4906" w:rsidRPr="00A225E5" w:rsidTr="0039237C">
        <w:trPr>
          <w:trHeight w:val="480"/>
          <w:jc w:val="center"/>
        </w:trPr>
        <w:tc>
          <w:tcPr>
            <w:tcW w:w="43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бюджет п</w:t>
            </w:r>
            <w:r w:rsidRPr="00A225E5">
              <w:rPr>
                <w:b/>
                <w:bCs/>
                <w:sz w:val="18"/>
                <w:szCs w:val="18"/>
              </w:rPr>
              <w:t>о</w:t>
            </w:r>
            <w:r w:rsidRPr="00A225E5">
              <w:rPr>
                <w:b/>
                <w:bCs/>
                <w:sz w:val="18"/>
                <w:szCs w:val="18"/>
              </w:rPr>
              <w:t>селений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61,37  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 xml:space="preserve">                            -   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61,37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906" w:rsidRPr="00A225E5" w:rsidRDefault="00EC4906" w:rsidP="00C37DAD">
            <w:pPr>
              <w:jc w:val="right"/>
              <w:rPr>
                <w:b/>
                <w:bCs/>
                <w:sz w:val="18"/>
                <w:szCs w:val="18"/>
              </w:rPr>
            </w:pPr>
            <w:r w:rsidRPr="00A225E5">
              <w:rPr>
                <w:b/>
                <w:bCs/>
                <w:sz w:val="18"/>
                <w:szCs w:val="18"/>
              </w:rPr>
              <w:t>0,00</w:t>
            </w:r>
          </w:p>
        </w:tc>
      </w:tr>
    </w:tbl>
    <w:p w:rsidR="00EC4906" w:rsidRPr="00A225E5" w:rsidRDefault="00B84F73" w:rsidP="00B84F73">
      <w:pPr>
        <w:jc w:val="right"/>
        <w:rPr>
          <w:b/>
          <w:lang w:val="en-US"/>
        </w:rPr>
      </w:pPr>
      <w:r>
        <w:rPr>
          <w:b/>
          <w:sz w:val="18"/>
          <w:szCs w:val="18"/>
        </w:rPr>
        <w:t>.</w:t>
      </w:r>
      <w:r w:rsidRPr="009C2F1F">
        <w:rPr>
          <w:b/>
          <w:sz w:val="18"/>
          <w:szCs w:val="18"/>
        </w:rPr>
        <w:t>»</w:t>
      </w:r>
      <w:r>
        <w:rPr>
          <w:b/>
          <w:sz w:val="18"/>
          <w:szCs w:val="18"/>
        </w:rPr>
        <w:t>.</w:t>
      </w:r>
    </w:p>
    <w:sectPr w:rsidR="00EC4906" w:rsidRPr="00A225E5" w:rsidSect="00C869FA">
      <w:headerReference w:type="default" r:id="rId10"/>
      <w:pgSz w:w="16838" w:h="11906" w:orient="landscape"/>
      <w:pgMar w:top="1701" w:right="1134" w:bottom="567" w:left="113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6A03" w:rsidRDefault="007F6A03">
      <w:r>
        <w:separator/>
      </w:r>
    </w:p>
  </w:endnote>
  <w:endnote w:type="continuationSeparator" w:id="1">
    <w:p w:rsidR="007F6A03" w:rsidRDefault="007F6A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6A03" w:rsidRDefault="007F6A03">
      <w:r>
        <w:separator/>
      </w:r>
    </w:p>
  </w:footnote>
  <w:footnote w:type="continuationSeparator" w:id="1">
    <w:p w:rsidR="007F6A03" w:rsidRDefault="007F6A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37C" w:rsidRDefault="007D3F1B">
    <w:pPr>
      <w:pStyle w:val="a4"/>
      <w:jc w:val="center"/>
    </w:pPr>
    <w:r>
      <w:fldChar w:fldCharType="begin"/>
    </w:r>
    <w:r w:rsidR="0039237C">
      <w:instrText xml:space="preserve"> PAGE   \* MERGEFORMAT </w:instrText>
    </w:r>
    <w:r>
      <w:fldChar w:fldCharType="separate"/>
    </w:r>
    <w:r w:rsidR="00C81102">
      <w:rPr>
        <w:noProof/>
      </w:rPr>
      <w:t>3</w:t>
    </w:r>
    <w:r>
      <w:fldChar w:fldCharType="end"/>
    </w:r>
  </w:p>
  <w:p w:rsidR="0039237C" w:rsidRDefault="0039237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37C" w:rsidRDefault="007D3F1B" w:rsidP="00D401FC">
    <w:pPr>
      <w:pStyle w:val="a4"/>
      <w:jc w:val="center"/>
    </w:pPr>
    <w:r>
      <w:fldChar w:fldCharType="begin"/>
    </w:r>
    <w:r w:rsidR="0039237C">
      <w:instrText xml:space="preserve"> PAGE   \* MERGEFORMAT </w:instrText>
    </w:r>
    <w:r>
      <w:fldChar w:fldCharType="separate"/>
    </w:r>
    <w:r w:rsidR="00C81102">
      <w:rPr>
        <w:noProof/>
      </w:rPr>
      <w:t>33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  <w:b w:val="0"/>
        <w:color w:val="auto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 w:val="0"/>
        <w:color w:val="auto"/>
      </w:rPr>
    </w:lvl>
  </w:abstractNum>
  <w:abstractNum w:abstractNumId="5">
    <w:nsid w:val="10F40D27"/>
    <w:multiLevelType w:val="hybridMultilevel"/>
    <w:tmpl w:val="EFE0FD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3647CB"/>
    <w:multiLevelType w:val="hybridMultilevel"/>
    <w:tmpl w:val="8D6E260A"/>
    <w:lvl w:ilvl="0" w:tplc="E6B8CFD4">
      <w:start w:val="1"/>
      <w:numFmt w:val="decimal"/>
      <w:lvlText w:val="%1."/>
      <w:lvlJc w:val="left"/>
      <w:pPr>
        <w:ind w:left="1683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9A3AF1"/>
    <w:multiLevelType w:val="hybridMultilevel"/>
    <w:tmpl w:val="2F148692"/>
    <w:lvl w:ilvl="0" w:tplc="33443E5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8914592"/>
    <w:multiLevelType w:val="multilevel"/>
    <w:tmpl w:val="3662B014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4033281E"/>
    <w:multiLevelType w:val="hybridMultilevel"/>
    <w:tmpl w:val="0BFC3040"/>
    <w:lvl w:ilvl="0" w:tplc="B2FCEA7A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8A40CEF"/>
    <w:multiLevelType w:val="hybridMultilevel"/>
    <w:tmpl w:val="BF34D306"/>
    <w:lvl w:ilvl="0" w:tplc="B2C84642">
      <w:start w:val="1"/>
      <w:numFmt w:val="decimal"/>
      <w:lvlText w:val="%1."/>
      <w:lvlJc w:val="center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FA5320"/>
    <w:multiLevelType w:val="multilevel"/>
    <w:tmpl w:val="FD847478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."/>
      <w:lvlJc w:val="left"/>
      <w:pPr>
        <w:ind w:left="1785" w:hanging="720"/>
      </w:pPr>
    </w:lvl>
    <w:lvl w:ilvl="2">
      <w:start w:val="1"/>
      <w:numFmt w:val="decimal"/>
      <w:isLgl/>
      <w:lvlText w:val="%1.%2.%3."/>
      <w:lvlJc w:val="left"/>
      <w:pPr>
        <w:ind w:left="2145" w:hanging="720"/>
      </w:pPr>
    </w:lvl>
    <w:lvl w:ilvl="3">
      <w:start w:val="1"/>
      <w:numFmt w:val="decimal"/>
      <w:isLgl/>
      <w:lvlText w:val="%1.%2.%3.%4."/>
      <w:lvlJc w:val="left"/>
      <w:pPr>
        <w:ind w:left="2865" w:hanging="1080"/>
      </w:pPr>
    </w:lvl>
    <w:lvl w:ilvl="4">
      <w:start w:val="1"/>
      <w:numFmt w:val="decimal"/>
      <w:isLgl/>
      <w:lvlText w:val="%1.%2.%3.%4.%5."/>
      <w:lvlJc w:val="left"/>
      <w:pPr>
        <w:ind w:left="3225" w:hanging="1080"/>
      </w:pPr>
    </w:lvl>
    <w:lvl w:ilvl="5">
      <w:start w:val="1"/>
      <w:numFmt w:val="decimal"/>
      <w:isLgl/>
      <w:lvlText w:val="%1.%2.%3.%4.%5.%6."/>
      <w:lvlJc w:val="left"/>
      <w:pPr>
        <w:ind w:left="3945" w:hanging="1440"/>
      </w:pPr>
    </w:lvl>
    <w:lvl w:ilvl="6">
      <w:start w:val="1"/>
      <w:numFmt w:val="decimal"/>
      <w:isLgl/>
      <w:lvlText w:val="%1.%2.%3.%4.%5.%6.%7."/>
      <w:lvlJc w:val="left"/>
      <w:pPr>
        <w:ind w:left="4665" w:hanging="1800"/>
      </w:p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</w:lvl>
  </w:abstractNum>
  <w:abstractNum w:abstractNumId="12">
    <w:nsid w:val="6C9F4C1C"/>
    <w:multiLevelType w:val="hybridMultilevel"/>
    <w:tmpl w:val="2DD2616A"/>
    <w:lvl w:ilvl="0" w:tplc="6504D2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0984E42"/>
    <w:multiLevelType w:val="hybridMultilevel"/>
    <w:tmpl w:val="EFF2B44E"/>
    <w:lvl w:ilvl="0" w:tplc="F3406F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964C97"/>
    <w:multiLevelType w:val="hybridMultilevel"/>
    <w:tmpl w:val="201EA8A2"/>
    <w:lvl w:ilvl="0" w:tplc="860047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0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3"/>
  </w:num>
  <w:num w:numId="7">
    <w:abstractNumId w:val="11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9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stylePaneFormatFilter w:val="3F01"/>
  <w:defaultTabStop w:val="708"/>
  <w:autoHyphenation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378882"/>
  </w:hdrShapeDefaults>
  <w:footnotePr>
    <w:footnote w:id="0"/>
    <w:footnote w:id="1"/>
  </w:footnotePr>
  <w:endnotePr>
    <w:endnote w:id="0"/>
    <w:endnote w:id="1"/>
  </w:endnotePr>
  <w:compat/>
  <w:docVars>
    <w:docVar w:name="BossProviderVariable" w:val="25_01_2006!09deacb2-b2f1-4060-9943-d2b48afa4743"/>
  </w:docVars>
  <w:rsids>
    <w:rsidRoot w:val="00F425C0"/>
    <w:rsid w:val="00000206"/>
    <w:rsid w:val="00004D74"/>
    <w:rsid w:val="00006D9C"/>
    <w:rsid w:val="0001052C"/>
    <w:rsid w:val="00012296"/>
    <w:rsid w:val="000128EC"/>
    <w:rsid w:val="000148F3"/>
    <w:rsid w:val="000153A4"/>
    <w:rsid w:val="00015FB2"/>
    <w:rsid w:val="000165BC"/>
    <w:rsid w:val="00021669"/>
    <w:rsid w:val="00021A5A"/>
    <w:rsid w:val="0002396D"/>
    <w:rsid w:val="00023F47"/>
    <w:rsid w:val="000271BA"/>
    <w:rsid w:val="00030B02"/>
    <w:rsid w:val="00031794"/>
    <w:rsid w:val="00033DC0"/>
    <w:rsid w:val="00036F86"/>
    <w:rsid w:val="00041F76"/>
    <w:rsid w:val="0004318A"/>
    <w:rsid w:val="000433F1"/>
    <w:rsid w:val="000447A2"/>
    <w:rsid w:val="00045C90"/>
    <w:rsid w:val="000465B8"/>
    <w:rsid w:val="00046AF7"/>
    <w:rsid w:val="00057117"/>
    <w:rsid w:val="00060F5D"/>
    <w:rsid w:val="00062485"/>
    <w:rsid w:val="0006267E"/>
    <w:rsid w:val="0006352D"/>
    <w:rsid w:val="00063A55"/>
    <w:rsid w:val="000640E4"/>
    <w:rsid w:val="00064398"/>
    <w:rsid w:val="000668DE"/>
    <w:rsid w:val="00067C48"/>
    <w:rsid w:val="00071478"/>
    <w:rsid w:val="00073A66"/>
    <w:rsid w:val="000778D6"/>
    <w:rsid w:val="00082889"/>
    <w:rsid w:val="000830CF"/>
    <w:rsid w:val="00084124"/>
    <w:rsid w:val="00084C0C"/>
    <w:rsid w:val="00087833"/>
    <w:rsid w:val="00087F93"/>
    <w:rsid w:val="00090DB9"/>
    <w:rsid w:val="00092DEF"/>
    <w:rsid w:val="00093A65"/>
    <w:rsid w:val="00094E9C"/>
    <w:rsid w:val="00095548"/>
    <w:rsid w:val="000A0BB5"/>
    <w:rsid w:val="000A2716"/>
    <w:rsid w:val="000A723E"/>
    <w:rsid w:val="000B012D"/>
    <w:rsid w:val="000B049C"/>
    <w:rsid w:val="000B08DF"/>
    <w:rsid w:val="000B38FF"/>
    <w:rsid w:val="000B7681"/>
    <w:rsid w:val="000C049C"/>
    <w:rsid w:val="000C171F"/>
    <w:rsid w:val="000C1E14"/>
    <w:rsid w:val="000C4561"/>
    <w:rsid w:val="000C5273"/>
    <w:rsid w:val="000C5A99"/>
    <w:rsid w:val="000C6036"/>
    <w:rsid w:val="000C78C6"/>
    <w:rsid w:val="000D109B"/>
    <w:rsid w:val="000D219C"/>
    <w:rsid w:val="000D2A33"/>
    <w:rsid w:val="000D3FB6"/>
    <w:rsid w:val="000E0341"/>
    <w:rsid w:val="000E063E"/>
    <w:rsid w:val="000E3C86"/>
    <w:rsid w:val="000E6746"/>
    <w:rsid w:val="000E6C83"/>
    <w:rsid w:val="000F3259"/>
    <w:rsid w:val="000F7FB0"/>
    <w:rsid w:val="001002E1"/>
    <w:rsid w:val="00101E06"/>
    <w:rsid w:val="0010246A"/>
    <w:rsid w:val="00102DDA"/>
    <w:rsid w:val="00103954"/>
    <w:rsid w:val="0010707C"/>
    <w:rsid w:val="0011220D"/>
    <w:rsid w:val="00117910"/>
    <w:rsid w:val="00117E19"/>
    <w:rsid w:val="00125422"/>
    <w:rsid w:val="00133F44"/>
    <w:rsid w:val="001359AA"/>
    <w:rsid w:val="00142A70"/>
    <w:rsid w:val="00143EEF"/>
    <w:rsid w:val="0014488B"/>
    <w:rsid w:val="001448CA"/>
    <w:rsid w:val="00144C10"/>
    <w:rsid w:val="001502E1"/>
    <w:rsid w:val="00153090"/>
    <w:rsid w:val="00155385"/>
    <w:rsid w:val="00157C57"/>
    <w:rsid w:val="00160938"/>
    <w:rsid w:val="00161842"/>
    <w:rsid w:val="00161947"/>
    <w:rsid w:val="00161AD0"/>
    <w:rsid w:val="00162CAF"/>
    <w:rsid w:val="001638C0"/>
    <w:rsid w:val="00164CEE"/>
    <w:rsid w:val="00164E66"/>
    <w:rsid w:val="001671DB"/>
    <w:rsid w:val="00167607"/>
    <w:rsid w:val="00167A9E"/>
    <w:rsid w:val="00173548"/>
    <w:rsid w:val="001741CD"/>
    <w:rsid w:val="00181D68"/>
    <w:rsid w:val="00192586"/>
    <w:rsid w:val="00193238"/>
    <w:rsid w:val="0019333A"/>
    <w:rsid w:val="00193550"/>
    <w:rsid w:val="001A0137"/>
    <w:rsid w:val="001A074B"/>
    <w:rsid w:val="001A130D"/>
    <w:rsid w:val="001A2FFB"/>
    <w:rsid w:val="001A4197"/>
    <w:rsid w:val="001A5F93"/>
    <w:rsid w:val="001B0CF8"/>
    <w:rsid w:val="001B51A5"/>
    <w:rsid w:val="001B58E8"/>
    <w:rsid w:val="001B6F53"/>
    <w:rsid w:val="001C0365"/>
    <w:rsid w:val="001C0798"/>
    <w:rsid w:val="001C14C3"/>
    <w:rsid w:val="001C17D8"/>
    <w:rsid w:val="001C203B"/>
    <w:rsid w:val="001C282D"/>
    <w:rsid w:val="001C4B0C"/>
    <w:rsid w:val="001C5206"/>
    <w:rsid w:val="001C57F0"/>
    <w:rsid w:val="001C6C0F"/>
    <w:rsid w:val="001C769E"/>
    <w:rsid w:val="001C7A23"/>
    <w:rsid w:val="001C7AE8"/>
    <w:rsid w:val="001D20A5"/>
    <w:rsid w:val="001D2112"/>
    <w:rsid w:val="001D3338"/>
    <w:rsid w:val="001E0D6A"/>
    <w:rsid w:val="001E1EED"/>
    <w:rsid w:val="001E56C1"/>
    <w:rsid w:val="001E6683"/>
    <w:rsid w:val="001E6F73"/>
    <w:rsid w:val="001E7A57"/>
    <w:rsid w:val="001F57F1"/>
    <w:rsid w:val="002006CC"/>
    <w:rsid w:val="00202C09"/>
    <w:rsid w:val="002049E2"/>
    <w:rsid w:val="0020543B"/>
    <w:rsid w:val="00206E05"/>
    <w:rsid w:val="00207E58"/>
    <w:rsid w:val="0021455F"/>
    <w:rsid w:val="00215140"/>
    <w:rsid w:val="0022221D"/>
    <w:rsid w:val="00223A09"/>
    <w:rsid w:val="00224837"/>
    <w:rsid w:val="00227D5E"/>
    <w:rsid w:val="00232C36"/>
    <w:rsid w:val="00233C54"/>
    <w:rsid w:val="002349B6"/>
    <w:rsid w:val="00237D49"/>
    <w:rsid w:val="00240230"/>
    <w:rsid w:val="00241888"/>
    <w:rsid w:val="00242890"/>
    <w:rsid w:val="00245C4F"/>
    <w:rsid w:val="00247EF7"/>
    <w:rsid w:val="00254921"/>
    <w:rsid w:val="00254D96"/>
    <w:rsid w:val="002563D5"/>
    <w:rsid w:val="002609F7"/>
    <w:rsid w:val="00261AB6"/>
    <w:rsid w:val="0026216F"/>
    <w:rsid w:val="002626AD"/>
    <w:rsid w:val="002632F1"/>
    <w:rsid w:val="002637C0"/>
    <w:rsid w:val="00263ED4"/>
    <w:rsid w:val="00264AF0"/>
    <w:rsid w:val="002657EC"/>
    <w:rsid w:val="00270466"/>
    <w:rsid w:val="00271459"/>
    <w:rsid w:val="002738FE"/>
    <w:rsid w:val="00282355"/>
    <w:rsid w:val="002834EC"/>
    <w:rsid w:val="002954C9"/>
    <w:rsid w:val="002A2381"/>
    <w:rsid w:val="002A264B"/>
    <w:rsid w:val="002A51A2"/>
    <w:rsid w:val="002A6D69"/>
    <w:rsid w:val="002A7193"/>
    <w:rsid w:val="002B3AA0"/>
    <w:rsid w:val="002B59BF"/>
    <w:rsid w:val="002C0F4C"/>
    <w:rsid w:val="002C147A"/>
    <w:rsid w:val="002C4FD0"/>
    <w:rsid w:val="002C598B"/>
    <w:rsid w:val="002C6E40"/>
    <w:rsid w:val="002C7C18"/>
    <w:rsid w:val="002D37C2"/>
    <w:rsid w:val="002D4FAC"/>
    <w:rsid w:val="002D6893"/>
    <w:rsid w:val="002D79A9"/>
    <w:rsid w:val="002D7B6B"/>
    <w:rsid w:val="002D7E33"/>
    <w:rsid w:val="002E23F7"/>
    <w:rsid w:val="002E2EFC"/>
    <w:rsid w:val="002E4597"/>
    <w:rsid w:val="002E5D98"/>
    <w:rsid w:val="002E6C54"/>
    <w:rsid w:val="002E6FDD"/>
    <w:rsid w:val="002F09B5"/>
    <w:rsid w:val="002F0B5D"/>
    <w:rsid w:val="002F30D9"/>
    <w:rsid w:val="002F3CFF"/>
    <w:rsid w:val="002F46CF"/>
    <w:rsid w:val="002F6A75"/>
    <w:rsid w:val="002F77DA"/>
    <w:rsid w:val="002F7DB7"/>
    <w:rsid w:val="003017C9"/>
    <w:rsid w:val="0030479F"/>
    <w:rsid w:val="00306835"/>
    <w:rsid w:val="00306C6D"/>
    <w:rsid w:val="00307D0B"/>
    <w:rsid w:val="00311283"/>
    <w:rsid w:val="00312BCD"/>
    <w:rsid w:val="0031451E"/>
    <w:rsid w:val="0031459C"/>
    <w:rsid w:val="00317A5D"/>
    <w:rsid w:val="003218C9"/>
    <w:rsid w:val="003236ED"/>
    <w:rsid w:val="00323D07"/>
    <w:rsid w:val="00323EF4"/>
    <w:rsid w:val="0032485B"/>
    <w:rsid w:val="00327666"/>
    <w:rsid w:val="003302AD"/>
    <w:rsid w:val="003321C0"/>
    <w:rsid w:val="003344B7"/>
    <w:rsid w:val="00337DB4"/>
    <w:rsid w:val="00341A0B"/>
    <w:rsid w:val="003434A1"/>
    <w:rsid w:val="003442EE"/>
    <w:rsid w:val="00344CB0"/>
    <w:rsid w:val="00345330"/>
    <w:rsid w:val="00345A18"/>
    <w:rsid w:val="00346443"/>
    <w:rsid w:val="003474AD"/>
    <w:rsid w:val="00347713"/>
    <w:rsid w:val="0035080F"/>
    <w:rsid w:val="00351E98"/>
    <w:rsid w:val="00352C02"/>
    <w:rsid w:val="0035657A"/>
    <w:rsid w:val="003570AB"/>
    <w:rsid w:val="00360652"/>
    <w:rsid w:val="00360CF1"/>
    <w:rsid w:val="00361B8A"/>
    <w:rsid w:val="003627BF"/>
    <w:rsid w:val="003629D5"/>
    <w:rsid w:val="00364A98"/>
    <w:rsid w:val="00367213"/>
    <w:rsid w:val="00370546"/>
    <w:rsid w:val="00371EE1"/>
    <w:rsid w:val="0037208C"/>
    <w:rsid w:val="00372BB9"/>
    <w:rsid w:val="00373322"/>
    <w:rsid w:val="00375F8F"/>
    <w:rsid w:val="0038106A"/>
    <w:rsid w:val="00381CED"/>
    <w:rsid w:val="00387AD5"/>
    <w:rsid w:val="00391DD1"/>
    <w:rsid w:val="00391F1D"/>
    <w:rsid w:val="0039237C"/>
    <w:rsid w:val="00393566"/>
    <w:rsid w:val="0039439F"/>
    <w:rsid w:val="00395552"/>
    <w:rsid w:val="00396906"/>
    <w:rsid w:val="00397B91"/>
    <w:rsid w:val="003A2430"/>
    <w:rsid w:val="003A3173"/>
    <w:rsid w:val="003A56DF"/>
    <w:rsid w:val="003A7090"/>
    <w:rsid w:val="003A70EF"/>
    <w:rsid w:val="003B04AA"/>
    <w:rsid w:val="003B1C8D"/>
    <w:rsid w:val="003B33F8"/>
    <w:rsid w:val="003B398F"/>
    <w:rsid w:val="003B45E1"/>
    <w:rsid w:val="003B6815"/>
    <w:rsid w:val="003B68BC"/>
    <w:rsid w:val="003B6AB2"/>
    <w:rsid w:val="003B732A"/>
    <w:rsid w:val="003C0EEF"/>
    <w:rsid w:val="003C618E"/>
    <w:rsid w:val="003D31CA"/>
    <w:rsid w:val="003D58AF"/>
    <w:rsid w:val="003E2FE4"/>
    <w:rsid w:val="003E78E1"/>
    <w:rsid w:val="003F1567"/>
    <w:rsid w:val="003F206F"/>
    <w:rsid w:val="003F25E9"/>
    <w:rsid w:val="003F271D"/>
    <w:rsid w:val="003F6E1F"/>
    <w:rsid w:val="003F7552"/>
    <w:rsid w:val="00400423"/>
    <w:rsid w:val="00402FAB"/>
    <w:rsid w:val="00407DB1"/>
    <w:rsid w:val="00411587"/>
    <w:rsid w:val="0041649D"/>
    <w:rsid w:val="00416DA7"/>
    <w:rsid w:val="00417351"/>
    <w:rsid w:val="00420527"/>
    <w:rsid w:val="0042155D"/>
    <w:rsid w:val="004228E7"/>
    <w:rsid w:val="00427AE7"/>
    <w:rsid w:val="004331AA"/>
    <w:rsid w:val="004341C4"/>
    <w:rsid w:val="00434373"/>
    <w:rsid w:val="00436773"/>
    <w:rsid w:val="00436F7F"/>
    <w:rsid w:val="0044068E"/>
    <w:rsid w:val="00444A6E"/>
    <w:rsid w:val="00445046"/>
    <w:rsid w:val="004516FE"/>
    <w:rsid w:val="004527EC"/>
    <w:rsid w:val="00453459"/>
    <w:rsid w:val="0045649C"/>
    <w:rsid w:val="004574BE"/>
    <w:rsid w:val="00463A57"/>
    <w:rsid w:val="004702B8"/>
    <w:rsid w:val="00471C09"/>
    <w:rsid w:val="00477A6B"/>
    <w:rsid w:val="00482414"/>
    <w:rsid w:val="00482485"/>
    <w:rsid w:val="00482AF2"/>
    <w:rsid w:val="004830DE"/>
    <w:rsid w:val="00483357"/>
    <w:rsid w:val="004845F6"/>
    <w:rsid w:val="004850C3"/>
    <w:rsid w:val="004858B2"/>
    <w:rsid w:val="004908D7"/>
    <w:rsid w:val="0049352B"/>
    <w:rsid w:val="00493787"/>
    <w:rsid w:val="004945EE"/>
    <w:rsid w:val="00494924"/>
    <w:rsid w:val="004969CF"/>
    <w:rsid w:val="004A018E"/>
    <w:rsid w:val="004A0B81"/>
    <w:rsid w:val="004A0EB6"/>
    <w:rsid w:val="004A35A8"/>
    <w:rsid w:val="004A3C56"/>
    <w:rsid w:val="004A3C75"/>
    <w:rsid w:val="004A3E71"/>
    <w:rsid w:val="004A4342"/>
    <w:rsid w:val="004B0797"/>
    <w:rsid w:val="004B64F4"/>
    <w:rsid w:val="004B676E"/>
    <w:rsid w:val="004B6EA1"/>
    <w:rsid w:val="004C04FE"/>
    <w:rsid w:val="004C1FD7"/>
    <w:rsid w:val="004C4852"/>
    <w:rsid w:val="004C562F"/>
    <w:rsid w:val="004C6160"/>
    <w:rsid w:val="004C6881"/>
    <w:rsid w:val="004C6D8F"/>
    <w:rsid w:val="004D0A7B"/>
    <w:rsid w:val="004D0D3F"/>
    <w:rsid w:val="004D0ED5"/>
    <w:rsid w:val="004D26C8"/>
    <w:rsid w:val="004D44AE"/>
    <w:rsid w:val="004D4587"/>
    <w:rsid w:val="004D7118"/>
    <w:rsid w:val="004E09FC"/>
    <w:rsid w:val="004E10CB"/>
    <w:rsid w:val="004E2031"/>
    <w:rsid w:val="004E25D4"/>
    <w:rsid w:val="004E2685"/>
    <w:rsid w:val="004E4E76"/>
    <w:rsid w:val="004E7835"/>
    <w:rsid w:val="004F11A1"/>
    <w:rsid w:val="004F18A3"/>
    <w:rsid w:val="004F3261"/>
    <w:rsid w:val="004F603E"/>
    <w:rsid w:val="00505294"/>
    <w:rsid w:val="00505DC5"/>
    <w:rsid w:val="00505FFA"/>
    <w:rsid w:val="00506547"/>
    <w:rsid w:val="005109E4"/>
    <w:rsid w:val="00512160"/>
    <w:rsid w:val="005124B2"/>
    <w:rsid w:val="00514B32"/>
    <w:rsid w:val="00515343"/>
    <w:rsid w:val="00517022"/>
    <w:rsid w:val="00517956"/>
    <w:rsid w:val="0052041A"/>
    <w:rsid w:val="00520A7F"/>
    <w:rsid w:val="00523E2E"/>
    <w:rsid w:val="00525F8B"/>
    <w:rsid w:val="00526DEA"/>
    <w:rsid w:val="00527640"/>
    <w:rsid w:val="00527CF4"/>
    <w:rsid w:val="00530B64"/>
    <w:rsid w:val="0053265B"/>
    <w:rsid w:val="005337E5"/>
    <w:rsid w:val="0053585F"/>
    <w:rsid w:val="0053733C"/>
    <w:rsid w:val="00541C89"/>
    <w:rsid w:val="00542309"/>
    <w:rsid w:val="00544BDE"/>
    <w:rsid w:val="005455B1"/>
    <w:rsid w:val="005504B1"/>
    <w:rsid w:val="005522F7"/>
    <w:rsid w:val="005565AA"/>
    <w:rsid w:val="00556C2A"/>
    <w:rsid w:val="00557039"/>
    <w:rsid w:val="0055747B"/>
    <w:rsid w:val="00560ED7"/>
    <w:rsid w:val="0056111E"/>
    <w:rsid w:val="00562798"/>
    <w:rsid w:val="00563E9F"/>
    <w:rsid w:val="0057411D"/>
    <w:rsid w:val="00575C02"/>
    <w:rsid w:val="00577E6F"/>
    <w:rsid w:val="00583584"/>
    <w:rsid w:val="00584906"/>
    <w:rsid w:val="00585DB8"/>
    <w:rsid w:val="005869E2"/>
    <w:rsid w:val="00587AE8"/>
    <w:rsid w:val="0059101C"/>
    <w:rsid w:val="00593398"/>
    <w:rsid w:val="005948D2"/>
    <w:rsid w:val="005A4F56"/>
    <w:rsid w:val="005A6E81"/>
    <w:rsid w:val="005A6EF7"/>
    <w:rsid w:val="005A7075"/>
    <w:rsid w:val="005A77C5"/>
    <w:rsid w:val="005B2AC8"/>
    <w:rsid w:val="005B3237"/>
    <w:rsid w:val="005B36DB"/>
    <w:rsid w:val="005B5532"/>
    <w:rsid w:val="005C2152"/>
    <w:rsid w:val="005C34BC"/>
    <w:rsid w:val="005C40B7"/>
    <w:rsid w:val="005C7ADD"/>
    <w:rsid w:val="005D0B71"/>
    <w:rsid w:val="005D44A4"/>
    <w:rsid w:val="005D55E6"/>
    <w:rsid w:val="005D601A"/>
    <w:rsid w:val="005D7659"/>
    <w:rsid w:val="005E1675"/>
    <w:rsid w:val="005E2FF8"/>
    <w:rsid w:val="005E34D9"/>
    <w:rsid w:val="005E796E"/>
    <w:rsid w:val="005F00C1"/>
    <w:rsid w:val="005F0A35"/>
    <w:rsid w:val="005F183E"/>
    <w:rsid w:val="005F2122"/>
    <w:rsid w:val="005F447B"/>
    <w:rsid w:val="005F4916"/>
    <w:rsid w:val="006053BD"/>
    <w:rsid w:val="006053D4"/>
    <w:rsid w:val="00605937"/>
    <w:rsid w:val="00605F26"/>
    <w:rsid w:val="00605F3A"/>
    <w:rsid w:val="00607CD5"/>
    <w:rsid w:val="006136B2"/>
    <w:rsid w:val="0062029D"/>
    <w:rsid w:val="0062178F"/>
    <w:rsid w:val="00622AB0"/>
    <w:rsid w:val="00623C38"/>
    <w:rsid w:val="006241D5"/>
    <w:rsid w:val="00625CA7"/>
    <w:rsid w:val="00626755"/>
    <w:rsid w:val="00627AAC"/>
    <w:rsid w:val="00633181"/>
    <w:rsid w:val="006405E2"/>
    <w:rsid w:val="00640DF0"/>
    <w:rsid w:val="00641132"/>
    <w:rsid w:val="00641392"/>
    <w:rsid w:val="0064199D"/>
    <w:rsid w:val="00644E14"/>
    <w:rsid w:val="0064664F"/>
    <w:rsid w:val="006468C2"/>
    <w:rsid w:val="00646C73"/>
    <w:rsid w:val="006507EE"/>
    <w:rsid w:val="00650C54"/>
    <w:rsid w:val="00652032"/>
    <w:rsid w:val="0065305B"/>
    <w:rsid w:val="00653A52"/>
    <w:rsid w:val="00660380"/>
    <w:rsid w:val="006615A0"/>
    <w:rsid w:val="00662119"/>
    <w:rsid w:val="0066380A"/>
    <w:rsid w:val="00671428"/>
    <w:rsid w:val="00672D4D"/>
    <w:rsid w:val="006734D7"/>
    <w:rsid w:val="0067542F"/>
    <w:rsid w:val="0067645C"/>
    <w:rsid w:val="00676B9E"/>
    <w:rsid w:val="00676DDC"/>
    <w:rsid w:val="006809FA"/>
    <w:rsid w:val="00681FE6"/>
    <w:rsid w:val="006828E8"/>
    <w:rsid w:val="00682FE5"/>
    <w:rsid w:val="0068441D"/>
    <w:rsid w:val="00690274"/>
    <w:rsid w:val="006936A2"/>
    <w:rsid w:val="00693DE3"/>
    <w:rsid w:val="00697591"/>
    <w:rsid w:val="006A3C6E"/>
    <w:rsid w:val="006A414C"/>
    <w:rsid w:val="006B00EB"/>
    <w:rsid w:val="006B0158"/>
    <w:rsid w:val="006B1624"/>
    <w:rsid w:val="006B2298"/>
    <w:rsid w:val="006B3B15"/>
    <w:rsid w:val="006B4299"/>
    <w:rsid w:val="006B6D82"/>
    <w:rsid w:val="006C08A3"/>
    <w:rsid w:val="006C1EAF"/>
    <w:rsid w:val="006C2040"/>
    <w:rsid w:val="006C2242"/>
    <w:rsid w:val="006C2B35"/>
    <w:rsid w:val="006C399E"/>
    <w:rsid w:val="006C5511"/>
    <w:rsid w:val="006D0637"/>
    <w:rsid w:val="006E1B1F"/>
    <w:rsid w:val="006E2F27"/>
    <w:rsid w:val="006E4FEC"/>
    <w:rsid w:val="006E78BE"/>
    <w:rsid w:val="006F0830"/>
    <w:rsid w:val="006F0858"/>
    <w:rsid w:val="006F20FF"/>
    <w:rsid w:val="006F249D"/>
    <w:rsid w:val="006F3985"/>
    <w:rsid w:val="006F3B6B"/>
    <w:rsid w:val="006F4A4A"/>
    <w:rsid w:val="006F6CC9"/>
    <w:rsid w:val="006F7C16"/>
    <w:rsid w:val="006F7E0B"/>
    <w:rsid w:val="0070292E"/>
    <w:rsid w:val="00702F69"/>
    <w:rsid w:val="00702FA4"/>
    <w:rsid w:val="007046D0"/>
    <w:rsid w:val="007063BA"/>
    <w:rsid w:val="007071B3"/>
    <w:rsid w:val="00712FE7"/>
    <w:rsid w:val="0071392A"/>
    <w:rsid w:val="00717CC0"/>
    <w:rsid w:val="00721326"/>
    <w:rsid w:val="007231A4"/>
    <w:rsid w:val="007239A3"/>
    <w:rsid w:val="007240BE"/>
    <w:rsid w:val="007256B2"/>
    <w:rsid w:val="007261D6"/>
    <w:rsid w:val="00726354"/>
    <w:rsid w:val="00733BC2"/>
    <w:rsid w:val="007344BF"/>
    <w:rsid w:val="0073620C"/>
    <w:rsid w:val="00737C60"/>
    <w:rsid w:val="00737D85"/>
    <w:rsid w:val="00741EA5"/>
    <w:rsid w:val="007507F8"/>
    <w:rsid w:val="007516EF"/>
    <w:rsid w:val="00752EB7"/>
    <w:rsid w:val="00754261"/>
    <w:rsid w:val="007602EC"/>
    <w:rsid w:val="0076614E"/>
    <w:rsid w:val="00767A3B"/>
    <w:rsid w:val="00771397"/>
    <w:rsid w:val="00772A3E"/>
    <w:rsid w:val="00780B03"/>
    <w:rsid w:val="007821FA"/>
    <w:rsid w:val="00787438"/>
    <w:rsid w:val="00787988"/>
    <w:rsid w:val="00791F1E"/>
    <w:rsid w:val="0079273F"/>
    <w:rsid w:val="00792AC7"/>
    <w:rsid w:val="00795DFB"/>
    <w:rsid w:val="00797720"/>
    <w:rsid w:val="007A03F2"/>
    <w:rsid w:val="007A1EA5"/>
    <w:rsid w:val="007A4440"/>
    <w:rsid w:val="007A6052"/>
    <w:rsid w:val="007A67E6"/>
    <w:rsid w:val="007B179A"/>
    <w:rsid w:val="007B2F2D"/>
    <w:rsid w:val="007B4BC7"/>
    <w:rsid w:val="007B785C"/>
    <w:rsid w:val="007C049E"/>
    <w:rsid w:val="007C3A9B"/>
    <w:rsid w:val="007C4EDF"/>
    <w:rsid w:val="007C6C55"/>
    <w:rsid w:val="007C7065"/>
    <w:rsid w:val="007C78A2"/>
    <w:rsid w:val="007D1585"/>
    <w:rsid w:val="007D1AAF"/>
    <w:rsid w:val="007D1C24"/>
    <w:rsid w:val="007D28E8"/>
    <w:rsid w:val="007D31DE"/>
    <w:rsid w:val="007D3F1B"/>
    <w:rsid w:val="007D4BCE"/>
    <w:rsid w:val="007D4D49"/>
    <w:rsid w:val="007D7475"/>
    <w:rsid w:val="007D7B6F"/>
    <w:rsid w:val="007E102E"/>
    <w:rsid w:val="007E227F"/>
    <w:rsid w:val="007E2B97"/>
    <w:rsid w:val="007E366B"/>
    <w:rsid w:val="007E4F0E"/>
    <w:rsid w:val="007E5479"/>
    <w:rsid w:val="007E634E"/>
    <w:rsid w:val="007E6C48"/>
    <w:rsid w:val="007E7BF5"/>
    <w:rsid w:val="007F313A"/>
    <w:rsid w:val="007F47E9"/>
    <w:rsid w:val="007F6A03"/>
    <w:rsid w:val="007F6DF0"/>
    <w:rsid w:val="007F6F3C"/>
    <w:rsid w:val="008003A7"/>
    <w:rsid w:val="00802567"/>
    <w:rsid w:val="00804320"/>
    <w:rsid w:val="00806DB6"/>
    <w:rsid w:val="00806E8D"/>
    <w:rsid w:val="00807B4B"/>
    <w:rsid w:val="008104DB"/>
    <w:rsid w:val="00814523"/>
    <w:rsid w:val="008179DE"/>
    <w:rsid w:val="00820702"/>
    <w:rsid w:val="008210A8"/>
    <w:rsid w:val="00821101"/>
    <w:rsid w:val="00821156"/>
    <w:rsid w:val="00823BE0"/>
    <w:rsid w:val="008265B7"/>
    <w:rsid w:val="008266F0"/>
    <w:rsid w:val="00826813"/>
    <w:rsid w:val="00827ECD"/>
    <w:rsid w:val="00831AE9"/>
    <w:rsid w:val="00833B31"/>
    <w:rsid w:val="008351FF"/>
    <w:rsid w:val="008360FE"/>
    <w:rsid w:val="0084025E"/>
    <w:rsid w:val="00841375"/>
    <w:rsid w:val="008418DC"/>
    <w:rsid w:val="00842861"/>
    <w:rsid w:val="00842EC6"/>
    <w:rsid w:val="00843710"/>
    <w:rsid w:val="00846594"/>
    <w:rsid w:val="00850A14"/>
    <w:rsid w:val="008515C7"/>
    <w:rsid w:val="008528DE"/>
    <w:rsid w:val="008538C1"/>
    <w:rsid w:val="00854A9B"/>
    <w:rsid w:val="00854D10"/>
    <w:rsid w:val="0085654A"/>
    <w:rsid w:val="00856A60"/>
    <w:rsid w:val="0085742D"/>
    <w:rsid w:val="008616CA"/>
    <w:rsid w:val="008618CF"/>
    <w:rsid w:val="008643E1"/>
    <w:rsid w:val="008671A1"/>
    <w:rsid w:val="0087138D"/>
    <w:rsid w:val="00874D4E"/>
    <w:rsid w:val="00882385"/>
    <w:rsid w:val="00884AA2"/>
    <w:rsid w:val="0088680A"/>
    <w:rsid w:val="00891781"/>
    <w:rsid w:val="00892485"/>
    <w:rsid w:val="00892D96"/>
    <w:rsid w:val="008A34CD"/>
    <w:rsid w:val="008B009A"/>
    <w:rsid w:val="008B1B97"/>
    <w:rsid w:val="008B4AA5"/>
    <w:rsid w:val="008B5738"/>
    <w:rsid w:val="008C0544"/>
    <w:rsid w:val="008C20A1"/>
    <w:rsid w:val="008C7F06"/>
    <w:rsid w:val="008D100F"/>
    <w:rsid w:val="008D3DED"/>
    <w:rsid w:val="008D54CF"/>
    <w:rsid w:val="008D5E55"/>
    <w:rsid w:val="008D706B"/>
    <w:rsid w:val="008D7B0D"/>
    <w:rsid w:val="008E3C85"/>
    <w:rsid w:val="008E5BA8"/>
    <w:rsid w:val="008E5F30"/>
    <w:rsid w:val="008E7707"/>
    <w:rsid w:val="008F0225"/>
    <w:rsid w:val="008F310E"/>
    <w:rsid w:val="008F336F"/>
    <w:rsid w:val="00901539"/>
    <w:rsid w:val="00906C9D"/>
    <w:rsid w:val="00911B2C"/>
    <w:rsid w:val="00914C02"/>
    <w:rsid w:val="00915267"/>
    <w:rsid w:val="009169FC"/>
    <w:rsid w:val="009219AE"/>
    <w:rsid w:val="00924955"/>
    <w:rsid w:val="00932A0E"/>
    <w:rsid w:val="00934157"/>
    <w:rsid w:val="009360E2"/>
    <w:rsid w:val="0093709D"/>
    <w:rsid w:val="009415F1"/>
    <w:rsid w:val="00943E10"/>
    <w:rsid w:val="009446E5"/>
    <w:rsid w:val="00946017"/>
    <w:rsid w:val="00946E93"/>
    <w:rsid w:val="0094790A"/>
    <w:rsid w:val="00947F25"/>
    <w:rsid w:val="00950359"/>
    <w:rsid w:val="00953022"/>
    <w:rsid w:val="00954999"/>
    <w:rsid w:val="00955C74"/>
    <w:rsid w:val="00957A9B"/>
    <w:rsid w:val="0096079B"/>
    <w:rsid w:val="00960F1F"/>
    <w:rsid w:val="00963B3C"/>
    <w:rsid w:val="009640EA"/>
    <w:rsid w:val="009643E7"/>
    <w:rsid w:val="0096531B"/>
    <w:rsid w:val="00966571"/>
    <w:rsid w:val="0096771E"/>
    <w:rsid w:val="00973AA3"/>
    <w:rsid w:val="0097679A"/>
    <w:rsid w:val="00983F5E"/>
    <w:rsid w:val="00986A2F"/>
    <w:rsid w:val="00993845"/>
    <w:rsid w:val="00997BC5"/>
    <w:rsid w:val="009A0EE9"/>
    <w:rsid w:val="009A13C1"/>
    <w:rsid w:val="009A3300"/>
    <w:rsid w:val="009A4F8F"/>
    <w:rsid w:val="009A7BB0"/>
    <w:rsid w:val="009A7C59"/>
    <w:rsid w:val="009B5522"/>
    <w:rsid w:val="009B7C66"/>
    <w:rsid w:val="009C02E1"/>
    <w:rsid w:val="009C0BBB"/>
    <w:rsid w:val="009C23A1"/>
    <w:rsid w:val="009C2F1F"/>
    <w:rsid w:val="009C3458"/>
    <w:rsid w:val="009C4CFA"/>
    <w:rsid w:val="009C55C9"/>
    <w:rsid w:val="009D0146"/>
    <w:rsid w:val="009D116D"/>
    <w:rsid w:val="009D14F8"/>
    <w:rsid w:val="009D1D12"/>
    <w:rsid w:val="009D4C63"/>
    <w:rsid w:val="009D7D59"/>
    <w:rsid w:val="009E1033"/>
    <w:rsid w:val="009E26E0"/>
    <w:rsid w:val="009E4687"/>
    <w:rsid w:val="009E5DB6"/>
    <w:rsid w:val="009E60E5"/>
    <w:rsid w:val="009E622C"/>
    <w:rsid w:val="009E674B"/>
    <w:rsid w:val="009F0FDC"/>
    <w:rsid w:val="009F133B"/>
    <w:rsid w:val="009F2AD2"/>
    <w:rsid w:val="009F2FDC"/>
    <w:rsid w:val="009F6037"/>
    <w:rsid w:val="009F7226"/>
    <w:rsid w:val="00A00128"/>
    <w:rsid w:val="00A015FC"/>
    <w:rsid w:val="00A11A99"/>
    <w:rsid w:val="00A12BF1"/>
    <w:rsid w:val="00A1406D"/>
    <w:rsid w:val="00A208BC"/>
    <w:rsid w:val="00A222CB"/>
    <w:rsid w:val="00A23482"/>
    <w:rsid w:val="00A244A2"/>
    <w:rsid w:val="00A24BDF"/>
    <w:rsid w:val="00A25550"/>
    <w:rsid w:val="00A25BC2"/>
    <w:rsid w:val="00A268DF"/>
    <w:rsid w:val="00A278F5"/>
    <w:rsid w:val="00A30114"/>
    <w:rsid w:val="00A310BE"/>
    <w:rsid w:val="00A31123"/>
    <w:rsid w:val="00A3524B"/>
    <w:rsid w:val="00A356DC"/>
    <w:rsid w:val="00A35EBF"/>
    <w:rsid w:val="00A3613A"/>
    <w:rsid w:val="00A3678F"/>
    <w:rsid w:val="00A4203B"/>
    <w:rsid w:val="00A439E2"/>
    <w:rsid w:val="00A458B1"/>
    <w:rsid w:val="00A47AB3"/>
    <w:rsid w:val="00A5593A"/>
    <w:rsid w:val="00A55C85"/>
    <w:rsid w:val="00A56D4C"/>
    <w:rsid w:val="00A57E59"/>
    <w:rsid w:val="00A60552"/>
    <w:rsid w:val="00A62239"/>
    <w:rsid w:val="00A64B9E"/>
    <w:rsid w:val="00A64D13"/>
    <w:rsid w:val="00A67490"/>
    <w:rsid w:val="00A7409D"/>
    <w:rsid w:val="00A74546"/>
    <w:rsid w:val="00A75040"/>
    <w:rsid w:val="00A7508E"/>
    <w:rsid w:val="00A75AA5"/>
    <w:rsid w:val="00A82D7A"/>
    <w:rsid w:val="00A82F33"/>
    <w:rsid w:val="00A84D1B"/>
    <w:rsid w:val="00A86760"/>
    <w:rsid w:val="00A90113"/>
    <w:rsid w:val="00A93620"/>
    <w:rsid w:val="00A95CDE"/>
    <w:rsid w:val="00A96F65"/>
    <w:rsid w:val="00AA020F"/>
    <w:rsid w:val="00AA1323"/>
    <w:rsid w:val="00AA53BE"/>
    <w:rsid w:val="00AA6A16"/>
    <w:rsid w:val="00AA7581"/>
    <w:rsid w:val="00AA7CFB"/>
    <w:rsid w:val="00AB03EC"/>
    <w:rsid w:val="00AB2683"/>
    <w:rsid w:val="00AB5C02"/>
    <w:rsid w:val="00AB769B"/>
    <w:rsid w:val="00AC19F2"/>
    <w:rsid w:val="00AC2DB9"/>
    <w:rsid w:val="00AC356A"/>
    <w:rsid w:val="00AC7F36"/>
    <w:rsid w:val="00AD1C22"/>
    <w:rsid w:val="00AD28E1"/>
    <w:rsid w:val="00AD2DB3"/>
    <w:rsid w:val="00AD3722"/>
    <w:rsid w:val="00AD4B14"/>
    <w:rsid w:val="00AD4DDE"/>
    <w:rsid w:val="00AD6CAC"/>
    <w:rsid w:val="00AD79ED"/>
    <w:rsid w:val="00AD7F89"/>
    <w:rsid w:val="00AE05A7"/>
    <w:rsid w:val="00AE278F"/>
    <w:rsid w:val="00AE2899"/>
    <w:rsid w:val="00AE39FB"/>
    <w:rsid w:val="00AE3C5A"/>
    <w:rsid w:val="00AE46B7"/>
    <w:rsid w:val="00AE67D8"/>
    <w:rsid w:val="00AE6CD9"/>
    <w:rsid w:val="00AF0323"/>
    <w:rsid w:val="00AF08F4"/>
    <w:rsid w:val="00AF21B1"/>
    <w:rsid w:val="00AF2C49"/>
    <w:rsid w:val="00AF77F3"/>
    <w:rsid w:val="00B00558"/>
    <w:rsid w:val="00B00AB0"/>
    <w:rsid w:val="00B0130C"/>
    <w:rsid w:val="00B01CD7"/>
    <w:rsid w:val="00B0430A"/>
    <w:rsid w:val="00B04DDE"/>
    <w:rsid w:val="00B06A15"/>
    <w:rsid w:val="00B075A4"/>
    <w:rsid w:val="00B07D5F"/>
    <w:rsid w:val="00B1002D"/>
    <w:rsid w:val="00B10602"/>
    <w:rsid w:val="00B109CC"/>
    <w:rsid w:val="00B10BB3"/>
    <w:rsid w:val="00B1219A"/>
    <w:rsid w:val="00B1490E"/>
    <w:rsid w:val="00B15591"/>
    <w:rsid w:val="00B16917"/>
    <w:rsid w:val="00B172C1"/>
    <w:rsid w:val="00B206EA"/>
    <w:rsid w:val="00B207CF"/>
    <w:rsid w:val="00B232F0"/>
    <w:rsid w:val="00B23CED"/>
    <w:rsid w:val="00B30B4C"/>
    <w:rsid w:val="00B339F1"/>
    <w:rsid w:val="00B3447F"/>
    <w:rsid w:val="00B41A6F"/>
    <w:rsid w:val="00B41A9B"/>
    <w:rsid w:val="00B44254"/>
    <w:rsid w:val="00B44779"/>
    <w:rsid w:val="00B45BA5"/>
    <w:rsid w:val="00B45CB6"/>
    <w:rsid w:val="00B50B0C"/>
    <w:rsid w:val="00B516A3"/>
    <w:rsid w:val="00B52303"/>
    <w:rsid w:val="00B56A04"/>
    <w:rsid w:val="00B60BDB"/>
    <w:rsid w:val="00B60EB3"/>
    <w:rsid w:val="00B6449A"/>
    <w:rsid w:val="00B65845"/>
    <w:rsid w:val="00B66923"/>
    <w:rsid w:val="00B7165E"/>
    <w:rsid w:val="00B84F73"/>
    <w:rsid w:val="00B86C0A"/>
    <w:rsid w:val="00B87595"/>
    <w:rsid w:val="00B92159"/>
    <w:rsid w:val="00B9430A"/>
    <w:rsid w:val="00B97729"/>
    <w:rsid w:val="00BA2D82"/>
    <w:rsid w:val="00BA4165"/>
    <w:rsid w:val="00BA438C"/>
    <w:rsid w:val="00BA4944"/>
    <w:rsid w:val="00BA616A"/>
    <w:rsid w:val="00BA7F22"/>
    <w:rsid w:val="00BB2131"/>
    <w:rsid w:val="00BB47B0"/>
    <w:rsid w:val="00BB496F"/>
    <w:rsid w:val="00BB6C61"/>
    <w:rsid w:val="00BB787A"/>
    <w:rsid w:val="00BC1C5A"/>
    <w:rsid w:val="00BD16C6"/>
    <w:rsid w:val="00BD1718"/>
    <w:rsid w:val="00BD17EE"/>
    <w:rsid w:val="00BD2690"/>
    <w:rsid w:val="00BD4EED"/>
    <w:rsid w:val="00BD7D65"/>
    <w:rsid w:val="00BE05AC"/>
    <w:rsid w:val="00BE2145"/>
    <w:rsid w:val="00BE3047"/>
    <w:rsid w:val="00BE3085"/>
    <w:rsid w:val="00BE36E8"/>
    <w:rsid w:val="00BE7D0B"/>
    <w:rsid w:val="00BF1C1A"/>
    <w:rsid w:val="00BF29F5"/>
    <w:rsid w:val="00BF3055"/>
    <w:rsid w:val="00C00870"/>
    <w:rsid w:val="00C01321"/>
    <w:rsid w:val="00C0312C"/>
    <w:rsid w:val="00C04FE9"/>
    <w:rsid w:val="00C0680F"/>
    <w:rsid w:val="00C0721E"/>
    <w:rsid w:val="00C07EEE"/>
    <w:rsid w:val="00C107F4"/>
    <w:rsid w:val="00C119C9"/>
    <w:rsid w:val="00C12DD6"/>
    <w:rsid w:val="00C2323E"/>
    <w:rsid w:val="00C25104"/>
    <w:rsid w:val="00C31DBE"/>
    <w:rsid w:val="00C32104"/>
    <w:rsid w:val="00C332CD"/>
    <w:rsid w:val="00C33BFF"/>
    <w:rsid w:val="00C37DAD"/>
    <w:rsid w:val="00C4055D"/>
    <w:rsid w:val="00C479BF"/>
    <w:rsid w:val="00C50073"/>
    <w:rsid w:val="00C57BE4"/>
    <w:rsid w:val="00C57E1E"/>
    <w:rsid w:val="00C6072A"/>
    <w:rsid w:val="00C6189E"/>
    <w:rsid w:val="00C6229B"/>
    <w:rsid w:val="00C62F70"/>
    <w:rsid w:val="00C7380B"/>
    <w:rsid w:val="00C741A6"/>
    <w:rsid w:val="00C741FB"/>
    <w:rsid w:val="00C75A2A"/>
    <w:rsid w:val="00C769BD"/>
    <w:rsid w:val="00C81102"/>
    <w:rsid w:val="00C827B3"/>
    <w:rsid w:val="00C85E2E"/>
    <w:rsid w:val="00C8656D"/>
    <w:rsid w:val="00C866C8"/>
    <w:rsid w:val="00C869FA"/>
    <w:rsid w:val="00C87AEC"/>
    <w:rsid w:val="00C87B05"/>
    <w:rsid w:val="00C87C9E"/>
    <w:rsid w:val="00C933DA"/>
    <w:rsid w:val="00C93562"/>
    <w:rsid w:val="00C94021"/>
    <w:rsid w:val="00C95B87"/>
    <w:rsid w:val="00C95D51"/>
    <w:rsid w:val="00C96D14"/>
    <w:rsid w:val="00CA23DE"/>
    <w:rsid w:val="00CA380B"/>
    <w:rsid w:val="00CA7790"/>
    <w:rsid w:val="00CB714C"/>
    <w:rsid w:val="00CC18F5"/>
    <w:rsid w:val="00CC1F9C"/>
    <w:rsid w:val="00CC22AD"/>
    <w:rsid w:val="00CC29B7"/>
    <w:rsid w:val="00CC6D13"/>
    <w:rsid w:val="00CC73C4"/>
    <w:rsid w:val="00CC76DA"/>
    <w:rsid w:val="00CD2F70"/>
    <w:rsid w:val="00CD35E3"/>
    <w:rsid w:val="00CD63CE"/>
    <w:rsid w:val="00CD6895"/>
    <w:rsid w:val="00CD6F28"/>
    <w:rsid w:val="00CD737A"/>
    <w:rsid w:val="00CE0559"/>
    <w:rsid w:val="00CE0D9B"/>
    <w:rsid w:val="00CE17B7"/>
    <w:rsid w:val="00CE1AC7"/>
    <w:rsid w:val="00CE271F"/>
    <w:rsid w:val="00CE2F9B"/>
    <w:rsid w:val="00CE3B0A"/>
    <w:rsid w:val="00CE765A"/>
    <w:rsid w:val="00CF1DE1"/>
    <w:rsid w:val="00CF1EE8"/>
    <w:rsid w:val="00CF278F"/>
    <w:rsid w:val="00CF37A3"/>
    <w:rsid w:val="00CF3C0C"/>
    <w:rsid w:val="00CF3F72"/>
    <w:rsid w:val="00CF4146"/>
    <w:rsid w:val="00CF64BE"/>
    <w:rsid w:val="00CF7E4B"/>
    <w:rsid w:val="00D00174"/>
    <w:rsid w:val="00D034E5"/>
    <w:rsid w:val="00D03E76"/>
    <w:rsid w:val="00D06FB0"/>
    <w:rsid w:val="00D12878"/>
    <w:rsid w:val="00D1466A"/>
    <w:rsid w:val="00D15796"/>
    <w:rsid w:val="00D15F89"/>
    <w:rsid w:val="00D17D1F"/>
    <w:rsid w:val="00D2121F"/>
    <w:rsid w:val="00D21AF6"/>
    <w:rsid w:val="00D23F6D"/>
    <w:rsid w:val="00D2401A"/>
    <w:rsid w:val="00D27DE9"/>
    <w:rsid w:val="00D3171C"/>
    <w:rsid w:val="00D31D5F"/>
    <w:rsid w:val="00D3321F"/>
    <w:rsid w:val="00D401FC"/>
    <w:rsid w:val="00D41DDE"/>
    <w:rsid w:val="00D42784"/>
    <w:rsid w:val="00D448AF"/>
    <w:rsid w:val="00D461CE"/>
    <w:rsid w:val="00D526B1"/>
    <w:rsid w:val="00D541BF"/>
    <w:rsid w:val="00D55794"/>
    <w:rsid w:val="00D56D5D"/>
    <w:rsid w:val="00D578AB"/>
    <w:rsid w:val="00D60487"/>
    <w:rsid w:val="00D61DCC"/>
    <w:rsid w:val="00D61F2E"/>
    <w:rsid w:val="00D62065"/>
    <w:rsid w:val="00D6320F"/>
    <w:rsid w:val="00D6442E"/>
    <w:rsid w:val="00D65D66"/>
    <w:rsid w:val="00D66222"/>
    <w:rsid w:val="00D6750A"/>
    <w:rsid w:val="00D77823"/>
    <w:rsid w:val="00D82FD0"/>
    <w:rsid w:val="00D84435"/>
    <w:rsid w:val="00D85469"/>
    <w:rsid w:val="00D8617F"/>
    <w:rsid w:val="00D86AFF"/>
    <w:rsid w:val="00D97F66"/>
    <w:rsid w:val="00DA0155"/>
    <w:rsid w:val="00DA092B"/>
    <w:rsid w:val="00DA2A6C"/>
    <w:rsid w:val="00DA32AD"/>
    <w:rsid w:val="00DA62C1"/>
    <w:rsid w:val="00DB25E9"/>
    <w:rsid w:val="00DB4A17"/>
    <w:rsid w:val="00DB52F7"/>
    <w:rsid w:val="00DC52B4"/>
    <w:rsid w:val="00DC6639"/>
    <w:rsid w:val="00DC70D0"/>
    <w:rsid w:val="00DD0180"/>
    <w:rsid w:val="00DD1CA5"/>
    <w:rsid w:val="00DD4FAC"/>
    <w:rsid w:val="00DD5947"/>
    <w:rsid w:val="00DD5C11"/>
    <w:rsid w:val="00DE29E4"/>
    <w:rsid w:val="00DE3E53"/>
    <w:rsid w:val="00DE4C46"/>
    <w:rsid w:val="00DF0D93"/>
    <w:rsid w:val="00DF0F7A"/>
    <w:rsid w:val="00DF1556"/>
    <w:rsid w:val="00DF2A19"/>
    <w:rsid w:val="00DF60E4"/>
    <w:rsid w:val="00DF6D12"/>
    <w:rsid w:val="00DF7F8A"/>
    <w:rsid w:val="00E016F4"/>
    <w:rsid w:val="00E01A82"/>
    <w:rsid w:val="00E01C00"/>
    <w:rsid w:val="00E0373F"/>
    <w:rsid w:val="00E07334"/>
    <w:rsid w:val="00E07FC0"/>
    <w:rsid w:val="00E1165D"/>
    <w:rsid w:val="00E11852"/>
    <w:rsid w:val="00E16D27"/>
    <w:rsid w:val="00E20542"/>
    <w:rsid w:val="00E215BD"/>
    <w:rsid w:val="00E22309"/>
    <w:rsid w:val="00E22FDE"/>
    <w:rsid w:val="00E24C0D"/>
    <w:rsid w:val="00E2598F"/>
    <w:rsid w:val="00E27D0B"/>
    <w:rsid w:val="00E320C4"/>
    <w:rsid w:val="00E33E40"/>
    <w:rsid w:val="00E4276C"/>
    <w:rsid w:val="00E441C8"/>
    <w:rsid w:val="00E441EA"/>
    <w:rsid w:val="00E4568C"/>
    <w:rsid w:val="00E47421"/>
    <w:rsid w:val="00E4787B"/>
    <w:rsid w:val="00E50EA7"/>
    <w:rsid w:val="00E51F36"/>
    <w:rsid w:val="00E528AB"/>
    <w:rsid w:val="00E52969"/>
    <w:rsid w:val="00E551AB"/>
    <w:rsid w:val="00E55D32"/>
    <w:rsid w:val="00E6187C"/>
    <w:rsid w:val="00E61C78"/>
    <w:rsid w:val="00E63D11"/>
    <w:rsid w:val="00E66F70"/>
    <w:rsid w:val="00E67167"/>
    <w:rsid w:val="00E72FE7"/>
    <w:rsid w:val="00E73896"/>
    <w:rsid w:val="00E74519"/>
    <w:rsid w:val="00E75F46"/>
    <w:rsid w:val="00E81984"/>
    <w:rsid w:val="00E8655C"/>
    <w:rsid w:val="00E87DFF"/>
    <w:rsid w:val="00E92741"/>
    <w:rsid w:val="00E93329"/>
    <w:rsid w:val="00E93D2F"/>
    <w:rsid w:val="00E94F62"/>
    <w:rsid w:val="00E977E8"/>
    <w:rsid w:val="00EA0591"/>
    <w:rsid w:val="00EA075B"/>
    <w:rsid w:val="00EA1102"/>
    <w:rsid w:val="00EA23BF"/>
    <w:rsid w:val="00EA49FB"/>
    <w:rsid w:val="00EA74D2"/>
    <w:rsid w:val="00EA7F3B"/>
    <w:rsid w:val="00EB1DFA"/>
    <w:rsid w:val="00EB2085"/>
    <w:rsid w:val="00EB30EB"/>
    <w:rsid w:val="00EB3A76"/>
    <w:rsid w:val="00EB6B7F"/>
    <w:rsid w:val="00EC013F"/>
    <w:rsid w:val="00EC08B9"/>
    <w:rsid w:val="00EC466C"/>
    <w:rsid w:val="00EC4906"/>
    <w:rsid w:val="00EC53AE"/>
    <w:rsid w:val="00EC5CB9"/>
    <w:rsid w:val="00ED0401"/>
    <w:rsid w:val="00ED39D7"/>
    <w:rsid w:val="00ED5B93"/>
    <w:rsid w:val="00ED6A13"/>
    <w:rsid w:val="00ED6E6A"/>
    <w:rsid w:val="00EE08E5"/>
    <w:rsid w:val="00EE11B0"/>
    <w:rsid w:val="00EE15E6"/>
    <w:rsid w:val="00EE1BB1"/>
    <w:rsid w:val="00EE1C32"/>
    <w:rsid w:val="00EE3ABB"/>
    <w:rsid w:val="00EE4C4D"/>
    <w:rsid w:val="00EE4CB6"/>
    <w:rsid w:val="00EE4FD6"/>
    <w:rsid w:val="00EE6095"/>
    <w:rsid w:val="00EE68FA"/>
    <w:rsid w:val="00EE69A5"/>
    <w:rsid w:val="00EE7299"/>
    <w:rsid w:val="00EF373D"/>
    <w:rsid w:val="00EF74BC"/>
    <w:rsid w:val="00F00585"/>
    <w:rsid w:val="00F043E4"/>
    <w:rsid w:val="00F071A9"/>
    <w:rsid w:val="00F102B6"/>
    <w:rsid w:val="00F1084E"/>
    <w:rsid w:val="00F10B00"/>
    <w:rsid w:val="00F10B4D"/>
    <w:rsid w:val="00F10F95"/>
    <w:rsid w:val="00F11173"/>
    <w:rsid w:val="00F11638"/>
    <w:rsid w:val="00F21511"/>
    <w:rsid w:val="00F222D0"/>
    <w:rsid w:val="00F27741"/>
    <w:rsid w:val="00F279A5"/>
    <w:rsid w:val="00F32FBB"/>
    <w:rsid w:val="00F35AE8"/>
    <w:rsid w:val="00F36667"/>
    <w:rsid w:val="00F425C0"/>
    <w:rsid w:val="00F4455B"/>
    <w:rsid w:val="00F4537D"/>
    <w:rsid w:val="00F46457"/>
    <w:rsid w:val="00F475E6"/>
    <w:rsid w:val="00F53031"/>
    <w:rsid w:val="00F544F3"/>
    <w:rsid w:val="00F61312"/>
    <w:rsid w:val="00F61CDB"/>
    <w:rsid w:val="00F62EF4"/>
    <w:rsid w:val="00F63A60"/>
    <w:rsid w:val="00F63C3A"/>
    <w:rsid w:val="00F67166"/>
    <w:rsid w:val="00F70050"/>
    <w:rsid w:val="00F711BC"/>
    <w:rsid w:val="00F752A2"/>
    <w:rsid w:val="00F76339"/>
    <w:rsid w:val="00F8249F"/>
    <w:rsid w:val="00F82ACE"/>
    <w:rsid w:val="00F82D76"/>
    <w:rsid w:val="00F832EF"/>
    <w:rsid w:val="00F83B6B"/>
    <w:rsid w:val="00F83C73"/>
    <w:rsid w:val="00F854E3"/>
    <w:rsid w:val="00F90141"/>
    <w:rsid w:val="00F90BEF"/>
    <w:rsid w:val="00F90DC0"/>
    <w:rsid w:val="00F93C9C"/>
    <w:rsid w:val="00F95C1F"/>
    <w:rsid w:val="00F977D4"/>
    <w:rsid w:val="00FA0D8E"/>
    <w:rsid w:val="00FA65A3"/>
    <w:rsid w:val="00FA6CE0"/>
    <w:rsid w:val="00FA6EFD"/>
    <w:rsid w:val="00FA72F9"/>
    <w:rsid w:val="00FB49C7"/>
    <w:rsid w:val="00FB518B"/>
    <w:rsid w:val="00FB6A32"/>
    <w:rsid w:val="00FB73E9"/>
    <w:rsid w:val="00FB75B5"/>
    <w:rsid w:val="00FB7796"/>
    <w:rsid w:val="00FC178A"/>
    <w:rsid w:val="00FC2834"/>
    <w:rsid w:val="00FC5B2B"/>
    <w:rsid w:val="00FC62F2"/>
    <w:rsid w:val="00FC64DF"/>
    <w:rsid w:val="00FC777F"/>
    <w:rsid w:val="00FD2190"/>
    <w:rsid w:val="00FE30F1"/>
    <w:rsid w:val="00FE4D02"/>
    <w:rsid w:val="00FE5DCD"/>
    <w:rsid w:val="00FE5ECE"/>
    <w:rsid w:val="00FE6C2F"/>
    <w:rsid w:val="00FE789C"/>
    <w:rsid w:val="00FF6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6A32"/>
  </w:style>
  <w:style w:type="paragraph" w:customStyle="1" w:styleId="ConsPlusNormal">
    <w:name w:val="ConsPlusNormal"/>
    <w:uiPriority w:val="1"/>
    <w:qFormat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rsid w:val="00CD35E3"/>
    <w:rPr>
      <w:szCs w:val="20"/>
    </w:rPr>
  </w:style>
  <w:style w:type="paragraph" w:styleId="a8">
    <w:name w:val="footer"/>
    <w:basedOn w:val="a"/>
    <w:link w:val="a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rsid w:val="00557039"/>
    <w:pPr>
      <w:spacing w:after="120" w:line="480" w:lineRule="auto"/>
      <w:ind w:left="283"/>
    </w:p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uiPriority w:val="99"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basedOn w:val="16"/>
    <w:uiPriority w:val="99"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6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d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0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6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1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basedOn w:val="a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">
    <w:name w:val="annotation subject"/>
    <w:basedOn w:val="1ff1"/>
    <w:next w:val="1ff1"/>
    <w:link w:val="affff0"/>
    <w:rsid w:val="00D86AFF"/>
    <w:rPr>
      <w:b/>
      <w:bCs/>
    </w:rPr>
  </w:style>
  <w:style w:type="paragraph" w:customStyle="1" w:styleId="1ff2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Название объекта2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c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d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e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uiPriority w:val="34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f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basedOn w:val="a1"/>
    <w:link w:val="a4"/>
    <w:uiPriority w:val="99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rsid w:val="00986A2F"/>
    <w:rPr>
      <w:b/>
      <w:bCs/>
      <w:sz w:val="44"/>
    </w:rPr>
  </w:style>
  <w:style w:type="character" w:customStyle="1" w:styleId="40">
    <w:name w:val="Заголовок 4 Знак"/>
    <w:basedOn w:val="a1"/>
    <w:link w:val="4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986A2F"/>
    <w:rPr>
      <w:sz w:val="40"/>
    </w:rPr>
  </w:style>
  <w:style w:type="character" w:customStyle="1" w:styleId="80">
    <w:name w:val="Заголовок 8 Знак"/>
    <w:basedOn w:val="a1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986A2F"/>
    <w:rPr>
      <w:sz w:val="18"/>
      <w:szCs w:val="18"/>
      <w:lang w:eastAsia="ar-SA"/>
    </w:rPr>
  </w:style>
  <w:style w:type="character" w:styleId="afffff9">
    <w:name w:val="FollowedHyperlink"/>
    <w:basedOn w:val="a1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basedOn w:val="a1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1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basedOn w:val="a1"/>
    <w:link w:val="a0"/>
    <w:rsid w:val="00986A2F"/>
    <w:rPr>
      <w:sz w:val="28"/>
    </w:rPr>
  </w:style>
  <w:style w:type="character" w:customStyle="1" w:styleId="afffe">
    <w:name w:val="Текст примечания Знак"/>
    <w:basedOn w:val="a1"/>
    <w:link w:val="afffd"/>
    <w:semiHidden/>
    <w:rsid w:val="00986A2F"/>
    <w:rPr>
      <w:lang w:eastAsia="ar-SA"/>
    </w:rPr>
  </w:style>
  <w:style w:type="character" w:customStyle="1" w:styleId="a9">
    <w:name w:val="Нижний колонтитул Знак"/>
    <w:basedOn w:val="a1"/>
    <w:link w:val="a8"/>
    <w:rsid w:val="00986A2F"/>
    <w:rPr>
      <w:sz w:val="28"/>
      <w:szCs w:val="28"/>
    </w:rPr>
  </w:style>
  <w:style w:type="character" w:customStyle="1" w:styleId="af0">
    <w:name w:val="Название Знак"/>
    <w:basedOn w:val="a1"/>
    <w:link w:val="af"/>
    <w:rsid w:val="00986A2F"/>
    <w:rPr>
      <w:sz w:val="28"/>
    </w:rPr>
  </w:style>
  <w:style w:type="character" w:customStyle="1" w:styleId="af2">
    <w:name w:val="Основной текст с отступом Знак"/>
    <w:basedOn w:val="a1"/>
    <w:link w:val="af1"/>
    <w:rsid w:val="00986A2F"/>
    <w:rPr>
      <w:sz w:val="28"/>
      <w:szCs w:val="28"/>
    </w:rPr>
  </w:style>
  <w:style w:type="character" w:customStyle="1" w:styleId="affa">
    <w:name w:val="Подзаголовок Знак"/>
    <w:basedOn w:val="a1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basedOn w:val="a1"/>
    <w:link w:val="22"/>
    <w:rsid w:val="00986A2F"/>
    <w:rPr>
      <w:sz w:val="28"/>
      <w:szCs w:val="28"/>
    </w:rPr>
  </w:style>
  <w:style w:type="character" w:customStyle="1" w:styleId="21">
    <w:name w:val="Основной текст с отступом 2 Знак"/>
    <w:basedOn w:val="a1"/>
    <w:link w:val="20"/>
    <w:rsid w:val="00986A2F"/>
    <w:rPr>
      <w:sz w:val="28"/>
      <w:szCs w:val="28"/>
    </w:rPr>
  </w:style>
  <w:style w:type="character" w:customStyle="1" w:styleId="31">
    <w:name w:val="Основной текст с отступом 3 Знак"/>
    <w:basedOn w:val="a1"/>
    <w:link w:val="30"/>
    <w:rsid w:val="00986A2F"/>
    <w:rPr>
      <w:sz w:val="16"/>
      <w:szCs w:val="16"/>
    </w:rPr>
  </w:style>
  <w:style w:type="character" w:customStyle="1" w:styleId="afffff8">
    <w:name w:val="Текст Знак"/>
    <w:basedOn w:val="a1"/>
    <w:link w:val="afffff7"/>
    <w:rsid w:val="00986A2F"/>
    <w:rPr>
      <w:rFonts w:ascii="Courier New" w:hAnsi="Courier New" w:cs="Courier New"/>
    </w:rPr>
  </w:style>
  <w:style w:type="character" w:customStyle="1" w:styleId="afffc">
    <w:name w:val="Электронная подпись Знак"/>
    <w:basedOn w:val="a1"/>
    <w:link w:val="afffb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basedOn w:val="a1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0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0">
    <w:name w:val="Тема примечания Знак"/>
    <w:basedOn w:val="afffe"/>
    <w:link w:val="affff"/>
    <w:rsid w:val="00986A2F"/>
    <w:rPr>
      <w:b/>
      <w:bCs/>
      <w:lang w:eastAsia="ar-SA"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082889"/>
    <w:rPr>
      <w:sz w:val="16"/>
      <w:szCs w:val="16"/>
    </w:rPr>
  </w:style>
  <w:style w:type="paragraph" w:styleId="afffffa">
    <w:name w:val="No Spacing"/>
    <w:uiPriority w:val="1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2834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ffe">
    <w:name w:val="Обычный1"/>
    <w:rsid w:val="00950359"/>
    <w:rPr>
      <w:sz w:val="28"/>
    </w:rPr>
  </w:style>
  <w:style w:type="paragraph" w:customStyle="1" w:styleId="1fff">
    <w:name w:val="Основной текст1"/>
    <w:basedOn w:val="1ffe"/>
    <w:rsid w:val="00950359"/>
    <w:pPr>
      <w:snapToGrid w:val="0"/>
      <w:jc w:val="both"/>
    </w:pPr>
    <w:rPr>
      <w:rFonts w:ascii="a_Timer" w:hAnsi="a_Timer"/>
    </w:rPr>
  </w:style>
  <w:style w:type="paragraph" w:customStyle="1" w:styleId="2f1">
    <w:name w:val="Цитата2"/>
    <w:basedOn w:val="a"/>
    <w:rsid w:val="0095035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f2">
    <w:name w:val="Марки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3">
    <w:name w:val="Нуме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b">
    <w:name w:val="МОН"/>
    <w:basedOn w:val="a"/>
    <w:rsid w:val="00A00128"/>
    <w:pPr>
      <w:spacing w:line="360" w:lineRule="auto"/>
      <w:ind w:firstLine="709"/>
      <w:jc w:val="both"/>
    </w:pPr>
  </w:style>
  <w:style w:type="paragraph" w:styleId="afffffc">
    <w:name w:val="footnote text"/>
    <w:basedOn w:val="a"/>
    <w:link w:val="afffffd"/>
    <w:unhideWhenUsed/>
    <w:rsid w:val="00A00128"/>
    <w:rPr>
      <w:sz w:val="20"/>
      <w:szCs w:val="20"/>
    </w:rPr>
  </w:style>
  <w:style w:type="character" w:customStyle="1" w:styleId="afffffd">
    <w:name w:val="Текст сноски Знак"/>
    <w:basedOn w:val="a1"/>
    <w:link w:val="afffffc"/>
    <w:rsid w:val="00A00128"/>
  </w:style>
  <w:style w:type="character" w:styleId="afffffe">
    <w:name w:val="footnote reference"/>
    <w:unhideWhenUsed/>
    <w:rsid w:val="00A00128"/>
    <w:rPr>
      <w:vertAlign w:val="superscript"/>
    </w:rPr>
  </w:style>
  <w:style w:type="paragraph" w:customStyle="1" w:styleId="220">
    <w:name w:val="Основной текст с отступом 22"/>
    <w:basedOn w:val="2f4"/>
    <w:rsid w:val="00352C02"/>
    <w:pPr>
      <w:ind w:firstLine="709"/>
      <w:jc w:val="both"/>
    </w:pPr>
    <w:rPr>
      <w:snapToGrid w:val="0"/>
    </w:rPr>
  </w:style>
  <w:style w:type="paragraph" w:customStyle="1" w:styleId="2f4">
    <w:name w:val="Обычный2"/>
    <w:rsid w:val="00352C02"/>
    <w:rPr>
      <w:sz w:val="28"/>
    </w:rPr>
  </w:style>
  <w:style w:type="paragraph" w:customStyle="1" w:styleId="2f5">
    <w:name w:val="Основной текст2"/>
    <w:basedOn w:val="2f4"/>
    <w:rsid w:val="00352C02"/>
    <w:pPr>
      <w:snapToGrid w:val="0"/>
      <w:jc w:val="both"/>
    </w:pPr>
    <w:rPr>
      <w:rFonts w:ascii="a_Timer" w:hAnsi="a_Timer"/>
    </w:rPr>
  </w:style>
  <w:style w:type="paragraph" w:customStyle="1" w:styleId="221">
    <w:name w:val="Основной текст 22"/>
    <w:basedOn w:val="a"/>
    <w:rsid w:val="00352C02"/>
    <w:pPr>
      <w:jc w:val="both"/>
    </w:pPr>
    <w:rPr>
      <w:szCs w:val="20"/>
    </w:rPr>
  </w:style>
  <w:style w:type="character" w:customStyle="1" w:styleId="affffff">
    <w:name w:val="Знак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0">
    <w:name w:val="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1">
    <w:name w:val="Знак Знак1"/>
    <w:basedOn w:val="16"/>
    <w:rsid w:val="00352C02"/>
    <w:rPr>
      <w:sz w:val="24"/>
      <w:szCs w:val="24"/>
      <w:u w:val="single"/>
      <w:lang w:val="ru-RU" w:eastAsia="ar-SA" w:bidi="ar-SA"/>
    </w:rPr>
  </w:style>
  <w:style w:type="character" w:customStyle="1" w:styleId="21c">
    <w:name w:val="Знак2 Знак 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0">
    <w:name w:val="Знак Знак Знак Знак"/>
    <w:basedOn w:val="16"/>
    <w:rsid w:val="00352C02"/>
    <w:rPr>
      <w:sz w:val="24"/>
      <w:szCs w:val="24"/>
      <w:lang w:val="ru-RU" w:eastAsia="ar-SA" w:bidi="ar-SA"/>
    </w:rPr>
  </w:style>
  <w:style w:type="character" w:customStyle="1" w:styleId="37">
    <w:name w:val="Знак3 Знак Знак"/>
    <w:basedOn w:val="16"/>
    <w:rsid w:val="00352C02"/>
    <w:rPr>
      <w:b/>
      <w:sz w:val="24"/>
      <w:szCs w:val="24"/>
      <w:u w:val="single"/>
      <w:lang w:val="ru-RU" w:eastAsia="ar-SA" w:bidi="ar-SA"/>
    </w:rPr>
  </w:style>
  <w:style w:type="character" w:customStyle="1" w:styleId="2f6">
    <w:name w:val="Знак2 Знак Знак"/>
    <w:basedOn w:val="16"/>
    <w:rsid w:val="00352C02"/>
    <w:rPr>
      <w:b/>
      <w:bCs/>
      <w:sz w:val="24"/>
      <w:szCs w:val="24"/>
      <w:lang w:val="ru-RU" w:eastAsia="ar-SA" w:bidi="ar-SA"/>
    </w:rPr>
  </w:style>
  <w:style w:type="character" w:customStyle="1" w:styleId="1fff2">
    <w:name w:val="Знак1 Знак Знак"/>
    <w:basedOn w:val="16"/>
    <w:rsid w:val="00352C02"/>
    <w:rPr>
      <w:sz w:val="24"/>
      <w:szCs w:val="24"/>
      <w:lang w:val="ru-RU" w:eastAsia="ar-SA" w:bidi="ar-SA"/>
    </w:rPr>
  </w:style>
  <w:style w:type="paragraph" w:customStyle="1" w:styleId="38">
    <w:name w:val="Цитата3"/>
    <w:basedOn w:val="a"/>
    <w:rsid w:val="00352C02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39">
    <w:name w:val="Марки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3a">
    <w:name w:val="Нуме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7">
    <w:name w:val="Знак2"/>
    <w:basedOn w:val="a"/>
    <w:rsid w:val="00352C0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"/>
    <w:basedOn w:val="a"/>
    <w:rsid w:val="00352C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f1">
    <w:name w:val="новый"/>
    <w:basedOn w:val="a"/>
    <w:rsid w:val="00352C02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FontStyle41">
    <w:name w:val="Font Style41"/>
    <w:rsid w:val="00352C02"/>
    <w:rPr>
      <w:rFonts w:ascii="Times New Roman" w:hAnsi="Times New Roman" w:cs="Times New Roman" w:hint="default"/>
      <w:sz w:val="28"/>
      <w:szCs w:val="28"/>
    </w:rPr>
  </w:style>
  <w:style w:type="paragraph" w:customStyle="1" w:styleId="Style6">
    <w:name w:val="Style6"/>
    <w:basedOn w:val="a"/>
    <w:rsid w:val="005F00C1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character" w:styleId="affffff2">
    <w:name w:val="Placeholder Text"/>
    <w:basedOn w:val="a1"/>
    <w:uiPriority w:val="99"/>
    <w:semiHidden/>
    <w:rsid w:val="00AC2DB9"/>
    <w:rPr>
      <w:color w:val="808080"/>
    </w:rPr>
  </w:style>
  <w:style w:type="paragraph" w:customStyle="1" w:styleId="affffff3">
    <w:name w:val="Знак Знак Знак Знак Знак Знак Знак Знак Знак Знак"/>
    <w:basedOn w:val="a"/>
    <w:rsid w:val="00095548"/>
    <w:rPr>
      <w:rFonts w:ascii="Verdana" w:hAnsi="Verdana" w:cs="Verdana"/>
      <w:sz w:val="20"/>
      <w:szCs w:val="20"/>
      <w:lang w:val="en-US" w:eastAsia="en-US"/>
    </w:rPr>
  </w:style>
  <w:style w:type="paragraph" w:customStyle="1" w:styleId="affffff4">
    <w:name w:val="Знак Знак Знак Знак Знак Знак Знак Знак Знак Знак"/>
    <w:basedOn w:val="a"/>
    <w:rsid w:val="00095548"/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09554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ffff5">
    <w:name w:val="Ñîäåðæ"/>
    <w:basedOn w:val="a"/>
    <w:rsid w:val="00391F1D"/>
    <w:pPr>
      <w:widowControl w:val="0"/>
      <w:overflowPunct w:val="0"/>
      <w:autoSpaceDE w:val="0"/>
      <w:autoSpaceDN w:val="0"/>
      <w:adjustRightInd w:val="0"/>
      <w:spacing w:after="120"/>
      <w:jc w:val="center"/>
    </w:pPr>
    <w:rPr>
      <w:szCs w:val="20"/>
    </w:rPr>
  </w:style>
  <w:style w:type="paragraph" w:customStyle="1" w:styleId="230">
    <w:name w:val="Основной текст с отступом 23"/>
    <w:basedOn w:val="3b"/>
    <w:rsid w:val="00EC4906"/>
    <w:pPr>
      <w:ind w:firstLine="709"/>
      <w:jc w:val="both"/>
    </w:pPr>
    <w:rPr>
      <w:snapToGrid w:val="0"/>
    </w:rPr>
  </w:style>
  <w:style w:type="paragraph" w:customStyle="1" w:styleId="3b">
    <w:name w:val="Обычный3"/>
    <w:rsid w:val="00EC4906"/>
    <w:rPr>
      <w:sz w:val="28"/>
    </w:rPr>
  </w:style>
  <w:style w:type="paragraph" w:customStyle="1" w:styleId="3c">
    <w:name w:val="Основной текст3"/>
    <w:basedOn w:val="3b"/>
    <w:rsid w:val="00EC4906"/>
    <w:pPr>
      <w:snapToGrid w:val="0"/>
      <w:jc w:val="both"/>
    </w:pPr>
    <w:rPr>
      <w:rFonts w:ascii="a_Timer" w:hAnsi="a_Timer"/>
    </w:rPr>
  </w:style>
  <w:style w:type="paragraph" w:customStyle="1" w:styleId="231">
    <w:name w:val="Основной текст 23"/>
    <w:basedOn w:val="a"/>
    <w:rsid w:val="00EC4906"/>
    <w:pPr>
      <w:jc w:val="both"/>
    </w:pPr>
    <w:rPr>
      <w:szCs w:val="20"/>
    </w:rPr>
  </w:style>
  <w:style w:type="character" w:customStyle="1" w:styleId="affffff6">
    <w:name w:val="Знак"/>
    <w:basedOn w:val="16"/>
    <w:rsid w:val="00EC4906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3">
    <w:name w:val="Знак1"/>
    <w:basedOn w:val="16"/>
    <w:rsid w:val="00EC4906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4">
    <w:name w:val="Знак Знак1"/>
    <w:basedOn w:val="16"/>
    <w:rsid w:val="00EC4906"/>
    <w:rPr>
      <w:sz w:val="24"/>
      <w:szCs w:val="24"/>
      <w:u w:val="single"/>
      <w:lang w:val="ru-RU" w:eastAsia="ar-SA" w:bidi="ar-SA"/>
    </w:rPr>
  </w:style>
  <w:style w:type="character" w:customStyle="1" w:styleId="21d">
    <w:name w:val="Знак2 Знак Знак1"/>
    <w:basedOn w:val="16"/>
    <w:rsid w:val="00EC4906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7">
    <w:name w:val="Знак Знак Знак Знак"/>
    <w:basedOn w:val="16"/>
    <w:rsid w:val="00EC4906"/>
    <w:rPr>
      <w:sz w:val="24"/>
      <w:szCs w:val="24"/>
      <w:lang w:val="ru-RU" w:eastAsia="ar-SA" w:bidi="ar-SA"/>
    </w:rPr>
  </w:style>
  <w:style w:type="character" w:customStyle="1" w:styleId="3d">
    <w:name w:val="Знак3 Знак Знак"/>
    <w:basedOn w:val="16"/>
    <w:rsid w:val="00EC4906"/>
    <w:rPr>
      <w:b/>
      <w:sz w:val="24"/>
      <w:szCs w:val="24"/>
      <w:u w:val="single"/>
      <w:lang w:val="ru-RU" w:eastAsia="ar-SA" w:bidi="ar-SA"/>
    </w:rPr>
  </w:style>
  <w:style w:type="character" w:customStyle="1" w:styleId="2f8">
    <w:name w:val="Знак2 Знак Знак"/>
    <w:basedOn w:val="16"/>
    <w:rsid w:val="00EC4906"/>
    <w:rPr>
      <w:b/>
      <w:bCs/>
      <w:sz w:val="24"/>
      <w:szCs w:val="24"/>
      <w:lang w:val="ru-RU" w:eastAsia="ar-SA" w:bidi="ar-SA"/>
    </w:rPr>
  </w:style>
  <w:style w:type="character" w:customStyle="1" w:styleId="1fff5">
    <w:name w:val="Знак1 Знак Знак"/>
    <w:basedOn w:val="16"/>
    <w:rsid w:val="00EC4906"/>
    <w:rPr>
      <w:sz w:val="24"/>
      <w:szCs w:val="24"/>
      <w:lang w:val="ru-RU" w:eastAsia="ar-SA" w:bidi="ar-SA"/>
    </w:rPr>
  </w:style>
  <w:style w:type="paragraph" w:customStyle="1" w:styleId="3e">
    <w:name w:val="Название объекта3"/>
    <w:basedOn w:val="a"/>
    <w:rsid w:val="00EC4906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2">
    <w:name w:val="Цитата4"/>
    <w:basedOn w:val="a"/>
    <w:rsid w:val="00EC4906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43">
    <w:name w:val="Маркированный список4"/>
    <w:basedOn w:val="a"/>
    <w:rsid w:val="00EC4906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44">
    <w:name w:val="Нумерованный список4"/>
    <w:basedOn w:val="a"/>
    <w:rsid w:val="00EC4906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9">
    <w:name w:val="Знак2"/>
    <w:basedOn w:val="a"/>
    <w:rsid w:val="00EC4906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2">
    <w:name w:val="Знак1 Знак Знак Знак Знак Знак Знак Знак Знак1 Char"/>
    <w:basedOn w:val="a"/>
    <w:rsid w:val="00EC49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xl183">
    <w:name w:val="xl183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184">
    <w:name w:val="xl184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185">
    <w:name w:val="xl185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186">
    <w:name w:val="xl186"/>
    <w:basedOn w:val="a"/>
    <w:rsid w:val="00EC49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187">
    <w:name w:val="xl187"/>
    <w:basedOn w:val="a"/>
    <w:rsid w:val="00EC49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188">
    <w:name w:val="xl188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376091"/>
      <w:sz w:val="18"/>
      <w:szCs w:val="18"/>
    </w:rPr>
  </w:style>
  <w:style w:type="paragraph" w:customStyle="1" w:styleId="xl189">
    <w:name w:val="xl189"/>
    <w:basedOn w:val="a"/>
    <w:rsid w:val="00EC490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190">
    <w:name w:val="xl190"/>
    <w:basedOn w:val="a"/>
    <w:rsid w:val="00EC49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376091"/>
      <w:sz w:val="18"/>
      <w:szCs w:val="18"/>
    </w:rPr>
  </w:style>
  <w:style w:type="paragraph" w:customStyle="1" w:styleId="xl191">
    <w:name w:val="xl191"/>
    <w:basedOn w:val="a"/>
    <w:rsid w:val="00EC49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192">
    <w:name w:val="xl192"/>
    <w:basedOn w:val="a"/>
    <w:rsid w:val="00EC49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376091"/>
      <w:sz w:val="18"/>
      <w:szCs w:val="18"/>
    </w:rPr>
  </w:style>
  <w:style w:type="paragraph" w:customStyle="1" w:styleId="xl193">
    <w:name w:val="xl193"/>
    <w:basedOn w:val="a"/>
    <w:rsid w:val="00EC49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194">
    <w:name w:val="xl194"/>
    <w:basedOn w:val="a"/>
    <w:rsid w:val="00EC49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376091"/>
      <w:sz w:val="18"/>
      <w:szCs w:val="18"/>
    </w:rPr>
  </w:style>
  <w:style w:type="paragraph" w:customStyle="1" w:styleId="xl195">
    <w:name w:val="xl195"/>
    <w:basedOn w:val="a"/>
    <w:rsid w:val="00EC49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376091"/>
      <w:sz w:val="18"/>
      <w:szCs w:val="18"/>
    </w:rPr>
  </w:style>
  <w:style w:type="paragraph" w:customStyle="1" w:styleId="xl196">
    <w:name w:val="xl196"/>
    <w:basedOn w:val="a"/>
    <w:rsid w:val="00EC49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376091"/>
      <w:sz w:val="18"/>
      <w:szCs w:val="18"/>
    </w:rPr>
  </w:style>
  <w:style w:type="paragraph" w:customStyle="1" w:styleId="xl197">
    <w:name w:val="xl197"/>
    <w:basedOn w:val="a"/>
    <w:rsid w:val="00EC49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376091"/>
      <w:sz w:val="18"/>
      <w:szCs w:val="18"/>
    </w:rPr>
  </w:style>
  <w:style w:type="paragraph" w:customStyle="1" w:styleId="xl198">
    <w:name w:val="xl198"/>
    <w:basedOn w:val="a"/>
    <w:rsid w:val="00EC49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376091"/>
      <w:sz w:val="18"/>
      <w:szCs w:val="18"/>
    </w:rPr>
  </w:style>
  <w:style w:type="paragraph" w:customStyle="1" w:styleId="xl199">
    <w:name w:val="xl199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376091"/>
      <w:sz w:val="18"/>
      <w:szCs w:val="18"/>
    </w:rPr>
  </w:style>
  <w:style w:type="paragraph" w:customStyle="1" w:styleId="xl200">
    <w:name w:val="xl200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376091"/>
      <w:sz w:val="18"/>
      <w:szCs w:val="18"/>
    </w:rPr>
  </w:style>
  <w:style w:type="paragraph" w:customStyle="1" w:styleId="xl201">
    <w:name w:val="xl201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376091"/>
      <w:sz w:val="18"/>
      <w:szCs w:val="18"/>
    </w:rPr>
  </w:style>
  <w:style w:type="paragraph" w:customStyle="1" w:styleId="xl202">
    <w:name w:val="xl202"/>
    <w:basedOn w:val="a"/>
    <w:rsid w:val="00EC490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376091"/>
      <w:sz w:val="18"/>
      <w:szCs w:val="18"/>
    </w:rPr>
  </w:style>
  <w:style w:type="paragraph" w:customStyle="1" w:styleId="xl203">
    <w:name w:val="xl203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376091"/>
      <w:sz w:val="18"/>
      <w:szCs w:val="18"/>
    </w:rPr>
  </w:style>
  <w:style w:type="paragraph" w:customStyle="1" w:styleId="xl204">
    <w:name w:val="xl204"/>
    <w:basedOn w:val="a"/>
    <w:rsid w:val="00EC490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205">
    <w:name w:val="xl205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206">
    <w:name w:val="xl206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376091"/>
      <w:sz w:val="18"/>
      <w:szCs w:val="18"/>
    </w:rPr>
  </w:style>
  <w:style w:type="paragraph" w:customStyle="1" w:styleId="xl207">
    <w:name w:val="xl207"/>
    <w:basedOn w:val="a"/>
    <w:rsid w:val="00EC490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376091"/>
      <w:sz w:val="18"/>
      <w:szCs w:val="18"/>
    </w:rPr>
  </w:style>
  <w:style w:type="paragraph" w:customStyle="1" w:styleId="xl208">
    <w:name w:val="xl208"/>
    <w:basedOn w:val="a"/>
    <w:rsid w:val="00EC49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209">
    <w:name w:val="xl209"/>
    <w:basedOn w:val="a"/>
    <w:rsid w:val="00EC49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210">
    <w:name w:val="xl210"/>
    <w:basedOn w:val="a"/>
    <w:rsid w:val="00EC49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211">
    <w:name w:val="xl211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2">
    <w:name w:val="xl212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3">
    <w:name w:val="xl213"/>
    <w:basedOn w:val="a"/>
    <w:rsid w:val="00EC4906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4">
    <w:name w:val="xl214"/>
    <w:basedOn w:val="a"/>
    <w:rsid w:val="00EC49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5">
    <w:name w:val="xl215"/>
    <w:basedOn w:val="a"/>
    <w:rsid w:val="00EC49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6">
    <w:name w:val="xl216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7">
    <w:name w:val="xl217"/>
    <w:basedOn w:val="a"/>
    <w:rsid w:val="00EC49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218">
    <w:name w:val="xl218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219">
    <w:name w:val="xl219"/>
    <w:basedOn w:val="a"/>
    <w:rsid w:val="00EC4906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0">
    <w:name w:val="xl220"/>
    <w:basedOn w:val="a"/>
    <w:rsid w:val="00EC49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221">
    <w:name w:val="xl221"/>
    <w:basedOn w:val="a"/>
    <w:rsid w:val="00EC4906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222">
    <w:name w:val="xl222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376091"/>
      <w:sz w:val="18"/>
      <w:szCs w:val="18"/>
    </w:rPr>
  </w:style>
  <w:style w:type="paragraph" w:customStyle="1" w:styleId="xl223">
    <w:name w:val="xl223"/>
    <w:basedOn w:val="a"/>
    <w:rsid w:val="00EC490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224">
    <w:name w:val="xl224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376091"/>
      <w:sz w:val="18"/>
      <w:szCs w:val="18"/>
    </w:rPr>
  </w:style>
  <w:style w:type="paragraph" w:customStyle="1" w:styleId="xl225">
    <w:name w:val="xl225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376091"/>
      <w:sz w:val="18"/>
      <w:szCs w:val="18"/>
    </w:rPr>
  </w:style>
  <w:style w:type="paragraph" w:customStyle="1" w:styleId="xl226">
    <w:name w:val="xl226"/>
    <w:basedOn w:val="a"/>
    <w:rsid w:val="00EC490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376091"/>
      <w:sz w:val="18"/>
      <w:szCs w:val="18"/>
    </w:rPr>
  </w:style>
  <w:style w:type="paragraph" w:customStyle="1" w:styleId="xl227">
    <w:name w:val="xl227"/>
    <w:basedOn w:val="a"/>
    <w:rsid w:val="00EC490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376091"/>
      <w:sz w:val="18"/>
      <w:szCs w:val="18"/>
    </w:rPr>
  </w:style>
  <w:style w:type="paragraph" w:customStyle="1" w:styleId="xl228">
    <w:name w:val="xl228"/>
    <w:basedOn w:val="a"/>
    <w:rsid w:val="00EC490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9">
    <w:name w:val="xl229"/>
    <w:basedOn w:val="a"/>
    <w:rsid w:val="00EC490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230">
    <w:name w:val="xl230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231">
    <w:name w:val="xl231"/>
    <w:basedOn w:val="a"/>
    <w:rsid w:val="00EC490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232">
    <w:name w:val="xl232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376091"/>
      <w:sz w:val="18"/>
      <w:szCs w:val="18"/>
    </w:rPr>
  </w:style>
  <w:style w:type="paragraph" w:customStyle="1" w:styleId="xl233">
    <w:name w:val="xl233"/>
    <w:basedOn w:val="a"/>
    <w:rsid w:val="00EC490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376091"/>
      <w:sz w:val="18"/>
      <w:szCs w:val="18"/>
    </w:rPr>
  </w:style>
  <w:style w:type="paragraph" w:customStyle="1" w:styleId="xl234">
    <w:name w:val="xl234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35">
    <w:name w:val="xl235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236">
    <w:name w:val="xl236"/>
    <w:basedOn w:val="a"/>
    <w:rsid w:val="00EC49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37">
    <w:name w:val="xl237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238">
    <w:name w:val="xl238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239">
    <w:name w:val="xl239"/>
    <w:basedOn w:val="a"/>
    <w:rsid w:val="00EC49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40">
    <w:name w:val="xl240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1">
    <w:name w:val="xl241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242">
    <w:name w:val="xl242"/>
    <w:basedOn w:val="a"/>
    <w:rsid w:val="00EC49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243">
    <w:name w:val="xl243"/>
    <w:basedOn w:val="a"/>
    <w:rsid w:val="00EC4906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44">
    <w:name w:val="xl244"/>
    <w:basedOn w:val="a"/>
    <w:rsid w:val="00EC4906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affffff8">
    <w:name w:val="Таблицы (моноширинный)"/>
    <w:basedOn w:val="a"/>
    <w:next w:val="a"/>
    <w:rsid w:val="00EC490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6A32"/>
  </w:style>
  <w:style w:type="paragraph" w:customStyle="1" w:styleId="ConsPlusNormal">
    <w:name w:val="ConsPlusNormal"/>
    <w:uiPriority w:val="1"/>
    <w:qFormat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rsid w:val="00CD35E3"/>
    <w:rPr>
      <w:szCs w:val="20"/>
    </w:rPr>
  </w:style>
  <w:style w:type="paragraph" w:styleId="a8">
    <w:name w:val="footer"/>
    <w:basedOn w:val="a"/>
    <w:link w:val="a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rsid w:val="00557039"/>
    <w:pPr>
      <w:spacing w:after="120" w:line="480" w:lineRule="auto"/>
      <w:ind w:left="283"/>
    </w:p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uiPriority w:val="99"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basedOn w:val="16"/>
    <w:uiPriority w:val="99"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6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d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0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6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1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basedOn w:val="a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">
    <w:name w:val="annotation subject"/>
    <w:basedOn w:val="1ff1"/>
    <w:next w:val="1ff1"/>
    <w:link w:val="affff0"/>
    <w:rsid w:val="00D86AFF"/>
    <w:rPr>
      <w:b/>
      <w:bCs/>
    </w:rPr>
  </w:style>
  <w:style w:type="paragraph" w:customStyle="1" w:styleId="1ff2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Название объекта2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c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d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e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uiPriority w:val="34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f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basedOn w:val="a1"/>
    <w:link w:val="a4"/>
    <w:uiPriority w:val="99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rsid w:val="00986A2F"/>
    <w:rPr>
      <w:b/>
      <w:bCs/>
      <w:sz w:val="44"/>
    </w:rPr>
  </w:style>
  <w:style w:type="character" w:customStyle="1" w:styleId="40">
    <w:name w:val="Заголовок 4 Знак"/>
    <w:basedOn w:val="a1"/>
    <w:link w:val="4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986A2F"/>
    <w:rPr>
      <w:sz w:val="40"/>
    </w:rPr>
  </w:style>
  <w:style w:type="character" w:customStyle="1" w:styleId="80">
    <w:name w:val="Заголовок 8 Знак"/>
    <w:basedOn w:val="a1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986A2F"/>
    <w:rPr>
      <w:sz w:val="18"/>
      <w:szCs w:val="18"/>
      <w:lang w:eastAsia="ar-SA"/>
    </w:rPr>
  </w:style>
  <w:style w:type="character" w:styleId="afffff9">
    <w:name w:val="FollowedHyperlink"/>
    <w:basedOn w:val="a1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basedOn w:val="a1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1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basedOn w:val="a1"/>
    <w:link w:val="a0"/>
    <w:rsid w:val="00986A2F"/>
    <w:rPr>
      <w:sz w:val="28"/>
    </w:rPr>
  </w:style>
  <w:style w:type="character" w:customStyle="1" w:styleId="afffe">
    <w:name w:val="Текст примечания Знак"/>
    <w:basedOn w:val="a1"/>
    <w:link w:val="afffd"/>
    <w:semiHidden/>
    <w:rsid w:val="00986A2F"/>
    <w:rPr>
      <w:lang w:eastAsia="ar-SA"/>
    </w:rPr>
  </w:style>
  <w:style w:type="character" w:customStyle="1" w:styleId="a9">
    <w:name w:val="Нижний колонтитул Знак"/>
    <w:basedOn w:val="a1"/>
    <w:link w:val="a8"/>
    <w:rsid w:val="00986A2F"/>
    <w:rPr>
      <w:sz w:val="28"/>
      <w:szCs w:val="28"/>
    </w:rPr>
  </w:style>
  <w:style w:type="character" w:customStyle="1" w:styleId="af0">
    <w:name w:val="Название Знак"/>
    <w:basedOn w:val="a1"/>
    <w:link w:val="af"/>
    <w:rsid w:val="00986A2F"/>
    <w:rPr>
      <w:sz w:val="28"/>
    </w:rPr>
  </w:style>
  <w:style w:type="character" w:customStyle="1" w:styleId="af2">
    <w:name w:val="Основной текст с отступом Знак"/>
    <w:basedOn w:val="a1"/>
    <w:link w:val="af1"/>
    <w:rsid w:val="00986A2F"/>
    <w:rPr>
      <w:sz w:val="28"/>
      <w:szCs w:val="28"/>
    </w:rPr>
  </w:style>
  <w:style w:type="character" w:customStyle="1" w:styleId="affa">
    <w:name w:val="Подзаголовок Знак"/>
    <w:basedOn w:val="a1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basedOn w:val="a1"/>
    <w:link w:val="22"/>
    <w:rsid w:val="00986A2F"/>
    <w:rPr>
      <w:sz w:val="28"/>
      <w:szCs w:val="28"/>
    </w:rPr>
  </w:style>
  <w:style w:type="character" w:customStyle="1" w:styleId="21">
    <w:name w:val="Основной текст с отступом 2 Знак"/>
    <w:basedOn w:val="a1"/>
    <w:link w:val="20"/>
    <w:rsid w:val="00986A2F"/>
    <w:rPr>
      <w:sz w:val="28"/>
      <w:szCs w:val="28"/>
    </w:rPr>
  </w:style>
  <w:style w:type="character" w:customStyle="1" w:styleId="31">
    <w:name w:val="Основной текст с отступом 3 Знак"/>
    <w:basedOn w:val="a1"/>
    <w:link w:val="30"/>
    <w:rsid w:val="00986A2F"/>
    <w:rPr>
      <w:sz w:val="16"/>
      <w:szCs w:val="16"/>
    </w:rPr>
  </w:style>
  <w:style w:type="character" w:customStyle="1" w:styleId="afffff8">
    <w:name w:val="Текст Знак"/>
    <w:basedOn w:val="a1"/>
    <w:link w:val="afffff7"/>
    <w:rsid w:val="00986A2F"/>
    <w:rPr>
      <w:rFonts w:ascii="Courier New" w:hAnsi="Courier New" w:cs="Courier New"/>
    </w:rPr>
  </w:style>
  <w:style w:type="character" w:customStyle="1" w:styleId="afffc">
    <w:name w:val="Электронная подпись Знак"/>
    <w:basedOn w:val="a1"/>
    <w:link w:val="afffb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basedOn w:val="a1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0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0">
    <w:name w:val="Тема примечания Знак"/>
    <w:basedOn w:val="afffe"/>
    <w:link w:val="affff"/>
    <w:rsid w:val="00986A2F"/>
    <w:rPr>
      <w:b/>
      <w:bCs/>
      <w:lang w:eastAsia="ar-SA"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082889"/>
    <w:rPr>
      <w:sz w:val="16"/>
      <w:szCs w:val="16"/>
    </w:rPr>
  </w:style>
  <w:style w:type="paragraph" w:styleId="afffffa">
    <w:name w:val="No Spacing"/>
    <w:uiPriority w:val="1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2834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ffe">
    <w:name w:val="Обычный1"/>
    <w:rsid w:val="00950359"/>
    <w:rPr>
      <w:sz w:val="28"/>
    </w:rPr>
  </w:style>
  <w:style w:type="paragraph" w:customStyle="1" w:styleId="1fff">
    <w:name w:val="Основной текст1"/>
    <w:basedOn w:val="1ffe"/>
    <w:rsid w:val="00950359"/>
    <w:pPr>
      <w:snapToGrid w:val="0"/>
      <w:jc w:val="both"/>
    </w:pPr>
    <w:rPr>
      <w:rFonts w:ascii="a_Timer" w:hAnsi="a_Timer"/>
    </w:rPr>
  </w:style>
  <w:style w:type="paragraph" w:customStyle="1" w:styleId="2f1">
    <w:name w:val="Цитата2"/>
    <w:basedOn w:val="a"/>
    <w:rsid w:val="0095035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f2">
    <w:name w:val="Марки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3">
    <w:name w:val="Нуме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b">
    <w:name w:val="МОН"/>
    <w:basedOn w:val="a"/>
    <w:rsid w:val="00A00128"/>
    <w:pPr>
      <w:spacing w:line="360" w:lineRule="auto"/>
      <w:ind w:firstLine="709"/>
      <w:jc w:val="both"/>
    </w:pPr>
  </w:style>
  <w:style w:type="paragraph" w:styleId="afffffc">
    <w:name w:val="footnote text"/>
    <w:basedOn w:val="a"/>
    <w:link w:val="afffffd"/>
    <w:unhideWhenUsed/>
    <w:rsid w:val="00A00128"/>
    <w:rPr>
      <w:sz w:val="20"/>
      <w:szCs w:val="20"/>
    </w:rPr>
  </w:style>
  <w:style w:type="character" w:customStyle="1" w:styleId="afffffd">
    <w:name w:val="Текст сноски Знак"/>
    <w:basedOn w:val="a1"/>
    <w:link w:val="afffffc"/>
    <w:rsid w:val="00A00128"/>
  </w:style>
  <w:style w:type="character" w:styleId="afffffe">
    <w:name w:val="footnote reference"/>
    <w:unhideWhenUsed/>
    <w:rsid w:val="00A00128"/>
    <w:rPr>
      <w:vertAlign w:val="superscript"/>
    </w:rPr>
  </w:style>
  <w:style w:type="paragraph" w:customStyle="1" w:styleId="220">
    <w:name w:val="Основной текст с отступом 22"/>
    <w:basedOn w:val="2f4"/>
    <w:rsid w:val="00352C02"/>
    <w:pPr>
      <w:ind w:firstLine="709"/>
      <w:jc w:val="both"/>
    </w:pPr>
    <w:rPr>
      <w:snapToGrid w:val="0"/>
    </w:rPr>
  </w:style>
  <w:style w:type="paragraph" w:customStyle="1" w:styleId="2f4">
    <w:name w:val="Обычный2"/>
    <w:rsid w:val="00352C02"/>
    <w:rPr>
      <w:sz w:val="28"/>
    </w:rPr>
  </w:style>
  <w:style w:type="paragraph" w:customStyle="1" w:styleId="2f5">
    <w:name w:val="Основной текст2"/>
    <w:basedOn w:val="2f4"/>
    <w:rsid w:val="00352C02"/>
    <w:pPr>
      <w:snapToGrid w:val="0"/>
      <w:jc w:val="both"/>
    </w:pPr>
    <w:rPr>
      <w:rFonts w:ascii="a_Timer" w:hAnsi="a_Timer"/>
    </w:rPr>
  </w:style>
  <w:style w:type="paragraph" w:customStyle="1" w:styleId="221">
    <w:name w:val="Основной текст 22"/>
    <w:basedOn w:val="a"/>
    <w:rsid w:val="00352C02"/>
    <w:pPr>
      <w:jc w:val="both"/>
    </w:pPr>
    <w:rPr>
      <w:szCs w:val="20"/>
    </w:rPr>
  </w:style>
  <w:style w:type="character" w:customStyle="1" w:styleId="affffff">
    <w:name w:val="Знак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0">
    <w:name w:val="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1">
    <w:name w:val="Знак Знак1"/>
    <w:basedOn w:val="16"/>
    <w:rsid w:val="00352C02"/>
    <w:rPr>
      <w:sz w:val="24"/>
      <w:szCs w:val="24"/>
      <w:u w:val="single"/>
      <w:lang w:val="ru-RU" w:eastAsia="ar-SA" w:bidi="ar-SA"/>
    </w:rPr>
  </w:style>
  <w:style w:type="character" w:customStyle="1" w:styleId="21c">
    <w:name w:val="Знак2 Знак 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0">
    <w:name w:val="Знак Знак Знак Знак"/>
    <w:basedOn w:val="16"/>
    <w:rsid w:val="00352C02"/>
    <w:rPr>
      <w:sz w:val="24"/>
      <w:szCs w:val="24"/>
      <w:lang w:val="ru-RU" w:eastAsia="ar-SA" w:bidi="ar-SA"/>
    </w:rPr>
  </w:style>
  <w:style w:type="character" w:customStyle="1" w:styleId="37">
    <w:name w:val="Знак3 Знак Знак"/>
    <w:basedOn w:val="16"/>
    <w:rsid w:val="00352C02"/>
    <w:rPr>
      <w:b/>
      <w:sz w:val="24"/>
      <w:szCs w:val="24"/>
      <w:u w:val="single"/>
      <w:lang w:val="ru-RU" w:eastAsia="ar-SA" w:bidi="ar-SA"/>
    </w:rPr>
  </w:style>
  <w:style w:type="character" w:customStyle="1" w:styleId="2f6">
    <w:name w:val="Знак2 Знак Знак"/>
    <w:basedOn w:val="16"/>
    <w:rsid w:val="00352C02"/>
    <w:rPr>
      <w:b/>
      <w:bCs/>
      <w:sz w:val="24"/>
      <w:szCs w:val="24"/>
      <w:lang w:val="ru-RU" w:eastAsia="ar-SA" w:bidi="ar-SA"/>
    </w:rPr>
  </w:style>
  <w:style w:type="character" w:customStyle="1" w:styleId="1fff2">
    <w:name w:val="Знак1 Знак Знак"/>
    <w:basedOn w:val="16"/>
    <w:rsid w:val="00352C02"/>
    <w:rPr>
      <w:sz w:val="24"/>
      <w:szCs w:val="24"/>
      <w:lang w:val="ru-RU" w:eastAsia="ar-SA" w:bidi="ar-SA"/>
    </w:rPr>
  </w:style>
  <w:style w:type="paragraph" w:customStyle="1" w:styleId="38">
    <w:name w:val="Цитата3"/>
    <w:basedOn w:val="a"/>
    <w:rsid w:val="00352C02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39">
    <w:name w:val="Марки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3a">
    <w:name w:val="Нуме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7">
    <w:name w:val="Знак2"/>
    <w:basedOn w:val="a"/>
    <w:rsid w:val="00352C0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"/>
    <w:basedOn w:val="a"/>
    <w:rsid w:val="00352C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f1">
    <w:name w:val="новый"/>
    <w:basedOn w:val="a"/>
    <w:rsid w:val="00352C02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FontStyle41">
    <w:name w:val="Font Style41"/>
    <w:rsid w:val="00352C02"/>
    <w:rPr>
      <w:rFonts w:ascii="Times New Roman" w:hAnsi="Times New Roman" w:cs="Times New Roman" w:hint="default"/>
      <w:sz w:val="28"/>
      <w:szCs w:val="28"/>
    </w:rPr>
  </w:style>
  <w:style w:type="paragraph" w:customStyle="1" w:styleId="Style6">
    <w:name w:val="Style6"/>
    <w:basedOn w:val="a"/>
    <w:rsid w:val="005F00C1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character" w:styleId="affffff2">
    <w:name w:val="Placeholder Text"/>
    <w:basedOn w:val="a1"/>
    <w:uiPriority w:val="99"/>
    <w:semiHidden/>
    <w:rsid w:val="00AC2DB9"/>
    <w:rPr>
      <w:color w:val="808080"/>
    </w:rPr>
  </w:style>
  <w:style w:type="paragraph" w:customStyle="1" w:styleId="affffff3">
    <w:name w:val="Знак Знак Знак Знак Знак Знак Знак Знак Знак Знак"/>
    <w:basedOn w:val="a"/>
    <w:rsid w:val="00095548"/>
    <w:rPr>
      <w:rFonts w:ascii="Verdana" w:hAnsi="Verdana" w:cs="Verdana"/>
      <w:sz w:val="20"/>
      <w:szCs w:val="20"/>
      <w:lang w:val="en-US" w:eastAsia="en-US"/>
    </w:rPr>
  </w:style>
  <w:style w:type="paragraph" w:customStyle="1" w:styleId="affffff4">
    <w:name w:val="Знак Знак Знак Знак Знак Знак Знак Знак Знак Знак"/>
    <w:basedOn w:val="a"/>
    <w:rsid w:val="00095548"/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09554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ffff5">
    <w:name w:val="Ñîäåðæ"/>
    <w:basedOn w:val="a"/>
    <w:rsid w:val="00391F1D"/>
    <w:pPr>
      <w:widowControl w:val="0"/>
      <w:overflowPunct w:val="0"/>
      <w:autoSpaceDE w:val="0"/>
      <w:autoSpaceDN w:val="0"/>
      <w:adjustRightInd w:val="0"/>
      <w:spacing w:after="120"/>
      <w:jc w:val="center"/>
    </w:pPr>
    <w:rPr>
      <w:szCs w:val="20"/>
    </w:rPr>
  </w:style>
  <w:style w:type="paragraph" w:customStyle="1" w:styleId="230">
    <w:name w:val="Основной текст с отступом 23"/>
    <w:basedOn w:val="3b"/>
    <w:rsid w:val="00EC4906"/>
    <w:pPr>
      <w:ind w:firstLine="709"/>
      <w:jc w:val="both"/>
    </w:pPr>
    <w:rPr>
      <w:snapToGrid w:val="0"/>
    </w:rPr>
  </w:style>
  <w:style w:type="paragraph" w:customStyle="1" w:styleId="3b">
    <w:name w:val="Обычный3"/>
    <w:rsid w:val="00EC4906"/>
    <w:rPr>
      <w:sz w:val="28"/>
    </w:rPr>
  </w:style>
  <w:style w:type="paragraph" w:customStyle="1" w:styleId="3c">
    <w:name w:val="Основной текст3"/>
    <w:basedOn w:val="3b"/>
    <w:rsid w:val="00EC4906"/>
    <w:pPr>
      <w:snapToGrid w:val="0"/>
      <w:jc w:val="both"/>
    </w:pPr>
    <w:rPr>
      <w:rFonts w:ascii="a_Timer" w:hAnsi="a_Timer"/>
    </w:rPr>
  </w:style>
  <w:style w:type="paragraph" w:customStyle="1" w:styleId="231">
    <w:name w:val="Основной текст 23"/>
    <w:basedOn w:val="a"/>
    <w:rsid w:val="00EC4906"/>
    <w:pPr>
      <w:jc w:val="both"/>
    </w:pPr>
    <w:rPr>
      <w:szCs w:val="20"/>
    </w:rPr>
  </w:style>
  <w:style w:type="character" w:customStyle="1" w:styleId="affffff6">
    <w:name w:val="Знак"/>
    <w:basedOn w:val="16"/>
    <w:rsid w:val="00EC4906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3">
    <w:name w:val="Знак1"/>
    <w:basedOn w:val="16"/>
    <w:rsid w:val="00EC4906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4">
    <w:name w:val="Знак Знак1"/>
    <w:basedOn w:val="16"/>
    <w:rsid w:val="00EC4906"/>
    <w:rPr>
      <w:sz w:val="24"/>
      <w:szCs w:val="24"/>
      <w:u w:val="single"/>
      <w:lang w:val="ru-RU" w:eastAsia="ar-SA" w:bidi="ar-SA"/>
    </w:rPr>
  </w:style>
  <w:style w:type="character" w:customStyle="1" w:styleId="21d">
    <w:name w:val="Знак2 Знак Знак1"/>
    <w:basedOn w:val="16"/>
    <w:rsid w:val="00EC4906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7">
    <w:name w:val="Знак Знак Знак Знак"/>
    <w:basedOn w:val="16"/>
    <w:rsid w:val="00EC4906"/>
    <w:rPr>
      <w:sz w:val="24"/>
      <w:szCs w:val="24"/>
      <w:lang w:val="ru-RU" w:eastAsia="ar-SA" w:bidi="ar-SA"/>
    </w:rPr>
  </w:style>
  <w:style w:type="character" w:customStyle="1" w:styleId="3d">
    <w:name w:val="Знак3 Знак Знак"/>
    <w:basedOn w:val="16"/>
    <w:rsid w:val="00EC4906"/>
    <w:rPr>
      <w:b/>
      <w:sz w:val="24"/>
      <w:szCs w:val="24"/>
      <w:u w:val="single"/>
      <w:lang w:val="ru-RU" w:eastAsia="ar-SA" w:bidi="ar-SA"/>
    </w:rPr>
  </w:style>
  <w:style w:type="character" w:customStyle="1" w:styleId="2f8">
    <w:name w:val="Знак2 Знак Знак"/>
    <w:basedOn w:val="16"/>
    <w:rsid w:val="00EC4906"/>
    <w:rPr>
      <w:b/>
      <w:bCs/>
      <w:sz w:val="24"/>
      <w:szCs w:val="24"/>
      <w:lang w:val="ru-RU" w:eastAsia="ar-SA" w:bidi="ar-SA"/>
    </w:rPr>
  </w:style>
  <w:style w:type="character" w:customStyle="1" w:styleId="1fff5">
    <w:name w:val="Знак1 Знак Знак"/>
    <w:basedOn w:val="16"/>
    <w:rsid w:val="00EC4906"/>
    <w:rPr>
      <w:sz w:val="24"/>
      <w:szCs w:val="24"/>
      <w:lang w:val="ru-RU" w:eastAsia="ar-SA" w:bidi="ar-SA"/>
    </w:rPr>
  </w:style>
  <w:style w:type="paragraph" w:customStyle="1" w:styleId="3e">
    <w:name w:val="Название объекта3"/>
    <w:basedOn w:val="a"/>
    <w:rsid w:val="00EC4906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2">
    <w:name w:val="Цитата4"/>
    <w:basedOn w:val="a"/>
    <w:rsid w:val="00EC4906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43">
    <w:name w:val="Маркированный список4"/>
    <w:basedOn w:val="a"/>
    <w:rsid w:val="00EC4906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44">
    <w:name w:val="Нумерованный список4"/>
    <w:basedOn w:val="a"/>
    <w:rsid w:val="00EC4906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9">
    <w:name w:val="Знак2"/>
    <w:basedOn w:val="a"/>
    <w:rsid w:val="00EC4906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2">
    <w:name w:val="Знак1 Знак Знак Знак Знак Знак Знак Знак Знак1 Char"/>
    <w:basedOn w:val="a"/>
    <w:rsid w:val="00EC49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xl183">
    <w:name w:val="xl183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184">
    <w:name w:val="xl184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185">
    <w:name w:val="xl185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186">
    <w:name w:val="xl186"/>
    <w:basedOn w:val="a"/>
    <w:rsid w:val="00EC49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187">
    <w:name w:val="xl187"/>
    <w:basedOn w:val="a"/>
    <w:rsid w:val="00EC49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188">
    <w:name w:val="xl188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376091"/>
      <w:sz w:val="18"/>
      <w:szCs w:val="18"/>
    </w:rPr>
  </w:style>
  <w:style w:type="paragraph" w:customStyle="1" w:styleId="xl189">
    <w:name w:val="xl189"/>
    <w:basedOn w:val="a"/>
    <w:rsid w:val="00EC490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190">
    <w:name w:val="xl190"/>
    <w:basedOn w:val="a"/>
    <w:rsid w:val="00EC49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376091"/>
      <w:sz w:val="18"/>
      <w:szCs w:val="18"/>
    </w:rPr>
  </w:style>
  <w:style w:type="paragraph" w:customStyle="1" w:styleId="xl191">
    <w:name w:val="xl191"/>
    <w:basedOn w:val="a"/>
    <w:rsid w:val="00EC49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192">
    <w:name w:val="xl192"/>
    <w:basedOn w:val="a"/>
    <w:rsid w:val="00EC49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376091"/>
      <w:sz w:val="18"/>
      <w:szCs w:val="18"/>
    </w:rPr>
  </w:style>
  <w:style w:type="paragraph" w:customStyle="1" w:styleId="xl193">
    <w:name w:val="xl193"/>
    <w:basedOn w:val="a"/>
    <w:rsid w:val="00EC49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194">
    <w:name w:val="xl194"/>
    <w:basedOn w:val="a"/>
    <w:rsid w:val="00EC49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376091"/>
      <w:sz w:val="18"/>
      <w:szCs w:val="18"/>
    </w:rPr>
  </w:style>
  <w:style w:type="paragraph" w:customStyle="1" w:styleId="xl195">
    <w:name w:val="xl195"/>
    <w:basedOn w:val="a"/>
    <w:rsid w:val="00EC49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376091"/>
      <w:sz w:val="18"/>
      <w:szCs w:val="18"/>
    </w:rPr>
  </w:style>
  <w:style w:type="paragraph" w:customStyle="1" w:styleId="xl196">
    <w:name w:val="xl196"/>
    <w:basedOn w:val="a"/>
    <w:rsid w:val="00EC49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376091"/>
      <w:sz w:val="18"/>
      <w:szCs w:val="18"/>
    </w:rPr>
  </w:style>
  <w:style w:type="paragraph" w:customStyle="1" w:styleId="xl197">
    <w:name w:val="xl197"/>
    <w:basedOn w:val="a"/>
    <w:rsid w:val="00EC49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376091"/>
      <w:sz w:val="18"/>
      <w:szCs w:val="18"/>
    </w:rPr>
  </w:style>
  <w:style w:type="paragraph" w:customStyle="1" w:styleId="xl198">
    <w:name w:val="xl198"/>
    <w:basedOn w:val="a"/>
    <w:rsid w:val="00EC49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376091"/>
      <w:sz w:val="18"/>
      <w:szCs w:val="18"/>
    </w:rPr>
  </w:style>
  <w:style w:type="paragraph" w:customStyle="1" w:styleId="xl199">
    <w:name w:val="xl199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376091"/>
      <w:sz w:val="18"/>
      <w:szCs w:val="18"/>
    </w:rPr>
  </w:style>
  <w:style w:type="paragraph" w:customStyle="1" w:styleId="xl200">
    <w:name w:val="xl200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376091"/>
      <w:sz w:val="18"/>
      <w:szCs w:val="18"/>
    </w:rPr>
  </w:style>
  <w:style w:type="paragraph" w:customStyle="1" w:styleId="xl201">
    <w:name w:val="xl201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376091"/>
      <w:sz w:val="18"/>
      <w:szCs w:val="18"/>
    </w:rPr>
  </w:style>
  <w:style w:type="paragraph" w:customStyle="1" w:styleId="xl202">
    <w:name w:val="xl202"/>
    <w:basedOn w:val="a"/>
    <w:rsid w:val="00EC490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376091"/>
      <w:sz w:val="18"/>
      <w:szCs w:val="18"/>
    </w:rPr>
  </w:style>
  <w:style w:type="paragraph" w:customStyle="1" w:styleId="xl203">
    <w:name w:val="xl203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376091"/>
      <w:sz w:val="18"/>
      <w:szCs w:val="18"/>
    </w:rPr>
  </w:style>
  <w:style w:type="paragraph" w:customStyle="1" w:styleId="xl204">
    <w:name w:val="xl204"/>
    <w:basedOn w:val="a"/>
    <w:rsid w:val="00EC490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205">
    <w:name w:val="xl205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206">
    <w:name w:val="xl206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376091"/>
      <w:sz w:val="18"/>
      <w:szCs w:val="18"/>
    </w:rPr>
  </w:style>
  <w:style w:type="paragraph" w:customStyle="1" w:styleId="xl207">
    <w:name w:val="xl207"/>
    <w:basedOn w:val="a"/>
    <w:rsid w:val="00EC490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376091"/>
      <w:sz w:val="18"/>
      <w:szCs w:val="18"/>
    </w:rPr>
  </w:style>
  <w:style w:type="paragraph" w:customStyle="1" w:styleId="xl208">
    <w:name w:val="xl208"/>
    <w:basedOn w:val="a"/>
    <w:rsid w:val="00EC49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209">
    <w:name w:val="xl209"/>
    <w:basedOn w:val="a"/>
    <w:rsid w:val="00EC49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210">
    <w:name w:val="xl210"/>
    <w:basedOn w:val="a"/>
    <w:rsid w:val="00EC49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211">
    <w:name w:val="xl211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2">
    <w:name w:val="xl212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3">
    <w:name w:val="xl213"/>
    <w:basedOn w:val="a"/>
    <w:rsid w:val="00EC4906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4">
    <w:name w:val="xl214"/>
    <w:basedOn w:val="a"/>
    <w:rsid w:val="00EC49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5">
    <w:name w:val="xl215"/>
    <w:basedOn w:val="a"/>
    <w:rsid w:val="00EC49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6">
    <w:name w:val="xl216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7">
    <w:name w:val="xl217"/>
    <w:basedOn w:val="a"/>
    <w:rsid w:val="00EC49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218">
    <w:name w:val="xl218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219">
    <w:name w:val="xl219"/>
    <w:basedOn w:val="a"/>
    <w:rsid w:val="00EC4906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0">
    <w:name w:val="xl220"/>
    <w:basedOn w:val="a"/>
    <w:rsid w:val="00EC49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221">
    <w:name w:val="xl221"/>
    <w:basedOn w:val="a"/>
    <w:rsid w:val="00EC4906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222">
    <w:name w:val="xl222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376091"/>
      <w:sz w:val="18"/>
      <w:szCs w:val="18"/>
    </w:rPr>
  </w:style>
  <w:style w:type="paragraph" w:customStyle="1" w:styleId="xl223">
    <w:name w:val="xl223"/>
    <w:basedOn w:val="a"/>
    <w:rsid w:val="00EC490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224">
    <w:name w:val="xl224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376091"/>
      <w:sz w:val="18"/>
      <w:szCs w:val="18"/>
    </w:rPr>
  </w:style>
  <w:style w:type="paragraph" w:customStyle="1" w:styleId="xl225">
    <w:name w:val="xl225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376091"/>
      <w:sz w:val="18"/>
      <w:szCs w:val="18"/>
    </w:rPr>
  </w:style>
  <w:style w:type="paragraph" w:customStyle="1" w:styleId="xl226">
    <w:name w:val="xl226"/>
    <w:basedOn w:val="a"/>
    <w:rsid w:val="00EC490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376091"/>
      <w:sz w:val="18"/>
      <w:szCs w:val="18"/>
    </w:rPr>
  </w:style>
  <w:style w:type="paragraph" w:customStyle="1" w:styleId="xl227">
    <w:name w:val="xl227"/>
    <w:basedOn w:val="a"/>
    <w:rsid w:val="00EC490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376091"/>
      <w:sz w:val="18"/>
      <w:szCs w:val="18"/>
    </w:rPr>
  </w:style>
  <w:style w:type="paragraph" w:customStyle="1" w:styleId="xl228">
    <w:name w:val="xl228"/>
    <w:basedOn w:val="a"/>
    <w:rsid w:val="00EC490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9">
    <w:name w:val="xl229"/>
    <w:basedOn w:val="a"/>
    <w:rsid w:val="00EC490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230">
    <w:name w:val="xl230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231">
    <w:name w:val="xl231"/>
    <w:basedOn w:val="a"/>
    <w:rsid w:val="00EC490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232">
    <w:name w:val="xl232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376091"/>
      <w:sz w:val="18"/>
      <w:szCs w:val="18"/>
    </w:rPr>
  </w:style>
  <w:style w:type="paragraph" w:customStyle="1" w:styleId="xl233">
    <w:name w:val="xl233"/>
    <w:basedOn w:val="a"/>
    <w:rsid w:val="00EC490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376091"/>
      <w:sz w:val="18"/>
      <w:szCs w:val="18"/>
    </w:rPr>
  </w:style>
  <w:style w:type="paragraph" w:customStyle="1" w:styleId="xl234">
    <w:name w:val="xl234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35">
    <w:name w:val="xl235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236">
    <w:name w:val="xl236"/>
    <w:basedOn w:val="a"/>
    <w:rsid w:val="00EC49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37">
    <w:name w:val="xl237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238">
    <w:name w:val="xl238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239">
    <w:name w:val="xl239"/>
    <w:basedOn w:val="a"/>
    <w:rsid w:val="00EC49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40">
    <w:name w:val="xl240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1">
    <w:name w:val="xl241"/>
    <w:basedOn w:val="a"/>
    <w:rsid w:val="00EC4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242">
    <w:name w:val="xl242"/>
    <w:basedOn w:val="a"/>
    <w:rsid w:val="00EC49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243">
    <w:name w:val="xl243"/>
    <w:basedOn w:val="a"/>
    <w:rsid w:val="00EC4906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44">
    <w:name w:val="xl244"/>
    <w:basedOn w:val="a"/>
    <w:rsid w:val="00EC4906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affffff8">
    <w:name w:val="Таблицы (моноширинный)"/>
    <w:basedOn w:val="a"/>
    <w:next w:val="a"/>
    <w:rsid w:val="00EC490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7995B-089B-4556-9763-C56C9370F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33</Pages>
  <Words>10466</Words>
  <Characters>59662</Characters>
  <Application>Microsoft Office Word</Application>
  <DocSecurity>0</DocSecurity>
  <Lines>497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Eldorado</Company>
  <LinksUpToDate>false</LinksUpToDate>
  <CharactersWithSpaces>69989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vinokyrovaOa</dc:creator>
  <cp:lastModifiedBy>RamazanovaEN</cp:lastModifiedBy>
  <cp:revision>2</cp:revision>
  <cp:lastPrinted>2014-10-22T12:20:00Z</cp:lastPrinted>
  <dcterms:created xsi:type="dcterms:W3CDTF">2014-10-22T12:24:00Z</dcterms:created>
  <dcterms:modified xsi:type="dcterms:W3CDTF">2014-10-22T12:24:00Z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09deacb2-b2f1-4060-9943-d2b48afa4743</vt:lpwstr>
  </property>
</Properties>
</file>